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4F2C" w14:textId="77777777" w:rsidR="005D158B" w:rsidRPr="005D158B" w:rsidRDefault="005D158B">
      <w:pPr>
        <w:spacing w:line="240" w:lineRule="exact"/>
        <w:ind w:left="1758" w:right="173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D158B">
        <w:rPr>
          <w:rFonts w:asciiTheme="minorHAnsi" w:hAnsiTheme="minorHAnsi" w:cstheme="minorHAnsi"/>
          <w:b/>
          <w:bCs/>
          <w:sz w:val="22"/>
          <w:szCs w:val="22"/>
        </w:rPr>
        <w:t>Zahid Lancaster</w:t>
      </w:r>
    </w:p>
    <w:p w14:paraId="28CD1D08" w14:textId="3176B865" w:rsidR="00D80C72" w:rsidRPr="005D158B" w:rsidRDefault="005D158B">
      <w:pPr>
        <w:spacing w:line="240" w:lineRule="exact"/>
        <w:ind w:left="1758" w:right="1736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487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. 10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 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ad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a, PA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123 • 21</w:t>
      </w:r>
      <w:r w:rsidRPr="005D158B">
        <w:rPr>
          <w:rFonts w:asciiTheme="minorHAnsi" w:hAnsiTheme="minorHAnsi" w:cstheme="minorHAnsi"/>
          <w:spacing w:val="2"/>
          <w:position w:val="-1"/>
          <w:sz w:val="22"/>
          <w:szCs w:val="22"/>
        </w:rPr>
        <w:t>5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821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hyperlink r:id="rId5" w:history="1">
        <w:r w:rsidRPr="005D158B">
          <w:rPr>
            <w:rStyle w:val="Hyperlink"/>
            <w:rFonts w:asciiTheme="minorHAnsi" w:hAnsiTheme="minorHAnsi" w:cstheme="minorHAnsi"/>
            <w:position w:val="-1"/>
            <w:sz w:val="22"/>
            <w:szCs w:val="22"/>
            <w:u w:val="none"/>
          </w:rPr>
          <w:t>3771 • zahid@gmail.com</w:t>
        </w:r>
      </w:hyperlink>
    </w:p>
    <w:p w14:paraId="5FDF96DE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05734" w14:textId="328CC88B" w:rsidR="00D80C72" w:rsidRPr="005D158B" w:rsidRDefault="005D158B">
      <w:pPr>
        <w:spacing w:before="32"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TRENGT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746E135F" w14:textId="77777777" w:rsidR="00D80C72" w:rsidRPr="005D158B" w:rsidRDefault="00D80C7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DEA072B" w14:textId="77777777" w:rsidR="00D80C72" w:rsidRPr="005D158B" w:rsidRDefault="005D158B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ons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ed 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ana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h 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xpe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e.</w:t>
      </w:r>
    </w:p>
    <w:p w14:paraId="5621C693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Expe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bone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5D158B">
        <w:rPr>
          <w:rFonts w:asciiTheme="minorHAnsi" w:hAnsiTheme="minorHAnsi" w:cstheme="minorHAnsi"/>
          <w:sz w:val="22"/>
          <w:szCs w:val="22"/>
        </w:rPr>
        <w:t>ow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ud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Phas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</w:p>
    <w:p w14:paraId="68CBD9F4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che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pe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5D158B">
        <w:rPr>
          <w:rFonts w:asciiTheme="minorHAnsi" w:hAnsiTheme="minorHAnsi" w:cstheme="minorHAnsi"/>
          <w:sz w:val="22"/>
          <w:szCs w:val="22"/>
        </w:rPr>
        <w:t>oup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du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ud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Ed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on.</w:t>
      </w:r>
    </w:p>
    <w:p w14:paraId="6F755CB3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47230EC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EDUCAT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2BCB84CF" w14:textId="77777777" w:rsidR="00D80C72" w:rsidRPr="005D158B" w:rsidRDefault="00D80C7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9B2C015" w14:textId="77777777" w:rsidR="00D80C72" w:rsidRPr="005D158B" w:rsidRDefault="005D158B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St. Jo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eph’s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</w:t>
      </w:r>
      <w:r w:rsidRPr="005D158B">
        <w:rPr>
          <w:rFonts w:asciiTheme="minorHAnsi" w:hAnsiTheme="minorHAnsi" w:cstheme="minorHAnsi"/>
          <w:b/>
          <w:sz w:val="22"/>
          <w:szCs w:val="22"/>
        </w:rPr>
        <w:t>niv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b/>
          <w:sz w:val="22"/>
          <w:szCs w:val="22"/>
        </w:rPr>
        <w:t>y,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a,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</w:p>
    <w:p w14:paraId="197FB907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ual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ce,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 and 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Edu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10</w:t>
      </w:r>
    </w:p>
    <w:p w14:paraId="53E9FB63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 E</w:t>
      </w:r>
      <w:r w:rsidRPr="005D158B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adu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wa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d,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4"/>
          <w:position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10.</w:t>
      </w:r>
    </w:p>
    <w:p w14:paraId="525DE77F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nduc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ed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 Ep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 La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 xml:space="preserve">bda </w:t>
      </w:r>
      <w:r w:rsidRPr="005D158B">
        <w:rPr>
          <w:rFonts w:asciiTheme="minorHAnsi" w:hAnsiTheme="minorHAnsi" w:cstheme="minorHAnsi"/>
          <w:sz w:val="22"/>
          <w:szCs w:val="22"/>
        </w:rPr>
        <w:t>Gradu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 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a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hap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10.</w:t>
      </w:r>
    </w:p>
    <w:p w14:paraId="7786C781" w14:textId="77777777" w:rsidR="00D80C72" w:rsidRPr="005D158B" w:rsidRDefault="00D80C7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8A08DF0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sz w:val="22"/>
          <w:szCs w:val="22"/>
        </w:rPr>
        <w:t>niv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Pen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a, Scho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5D158B">
        <w:rPr>
          <w:rFonts w:asciiTheme="minorHAnsi" w:hAnsiTheme="minorHAnsi" w:cstheme="minorHAnsi"/>
          <w:b/>
          <w:sz w:val="22"/>
          <w:szCs w:val="22"/>
        </w:rPr>
        <w:t>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ade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a,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</w:p>
    <w:p w14:paraId="1271DD39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ache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ce,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z w:val="22"/>
          <w:szCs w:val="22"/>
        </w:rPr>
        <w:t>um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Laud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, 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2004</w:t>
      </w:r>
    </w:p>
    <w:p w14:paraId="35408D8D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 xml:space="preserve">a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u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na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 2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 xml:space="preserve">04 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08833CC2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DBE8C7C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RO</w:t>
      </w: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F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NA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E</w:t>
      </w:r>
      <w:r w:rsidRPr="005D158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X</w:t>
      </w: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ER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IE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NC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022038C2" w14:textId="77777777" w:rsidR="00D80C72" w:rsidRPr="005D158B" w:rsidRDefault="00D80C7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92E176F" w14:textId="77777777" w:rsidR="00D80C72" w:rsidRPr="005D158B" w:rsidRDefault="005D158B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hi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en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sp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al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HO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hAnsiTheme="minorHAnsi" w:cstheme="minorHAnsi"/>
          <w:b/>
          <w:sz w:val="22"/>
          <w:szCs w:val="22"/>
        </w:rPr>
        <w:t>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de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hi</w:t>
      </w:r>
      <w:r w:rsidRPr="005D158B">
        <w:rPr>
          <w:rFonts w:asciiTheme="minorHAnsi" w:hAnsiTheme="minorHAnsi" w:cstheme="minorHAnsi"/>
          <w:b/>
          <w:sz w:val="22"/>
          <w:szCs w:val="22"/>
        </w:rPr>
        <w:t>a,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</w:p>
    <w:p w14:paraId="6845D690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z w:val="22"/>
          <w:szCs w:val="22"/>
        </w:rPr>
        <w:t>epa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nt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f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nc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nd Bone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row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z w:val="22"/>
          <w:szCs w:val="22"/>
        </w:rPr>
        <w:t>ra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sp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z w:val="22"/>
          <w:szCs w:val="22"/>
        </w:rPr>
        <w:t>on</w:t>
      </w:r>
    </w:p>
    <w:p w14:paraId="5A454FF7" w14:textId="77777777" w:rsidR="00D80C72" w:rsidRPr="005D158B" w:rsidRDefault="005D158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ur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e, Le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el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i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ust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 xml:space="preserve">06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 Pr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</w:p>
    <w:p w14:paraId="3019A806" w14:textId="77777777" w:rsidR="00D80C72" w:rsidRPr="005D158B" w:rsidRDefault="005D158B">
      <w:pPr>
        <w:tabs>
          <w:tab w:val="left" w:pos="820"/>
        </w:tabs>
        <w:spacing w:before="15" w:line="240" w:lineRule="exact"/>
        <w:ind w:left="820" w:right="229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z w:val="22"/>
          <w:szCs w:val="22"/>
        </w:rPr>
        <w:t>Succe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ed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om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ons 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.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co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ana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 da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1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16 nu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on a 3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 xml:space="preserve">bed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634FBA3B" w14:textId="77777777" w:rsidR="00D80C72" w:rsidRPr="005D158B" w:rsidRDefault="005D158B">
      <w:pPr>
        <w:tabs>
          <w:tab w:val="left" w:pos="820"/>
        </w:tabs>
        <w:spacing w:before="12" w:line="240" w:lineRule="exact"/>
        <w:ind w:left="820" w:right="411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eco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D158B">
        <w:rPr>
          <w:rFonts w:asciiTheme="minorHAnsi" w:hAnsiTheme="minorHAnsi" w:cstheme="minorHAnsi"/>
          <w:sz w:val="22"/>
          <w:szCs w:val="22"/>
        </w:rPr>
        <w:t>ed as 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 de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fic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s,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 xml:space="preserve">s,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ons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04A8514A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cha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I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ee. F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f</w:t>
      </w:r>
    </w:p>
    <w:p w14:paraId="48432DEB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and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 co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ance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ho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s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e.</w:t>
      </w:r>
    </w:p>
    <w:p w14:paraId="54456663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m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cc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575D1E3" w14:textId="77777777" w:rsidR="00D80C72" w:rsidRPr="005D158B" w:rsidRDefault="005D158B">
      <w:pPr>
        <w:spacing w:before="1"/>
        <w:ind w:left="820" w:right="234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Succe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acc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hosp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z w:val="22"/>
          <w:szCs w:val="22"/>
        </w:rPr>
        <w:t>ach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nal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oa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s and 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 qua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 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 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e.</w:t>
      </w:r>
    </w:p>
    <w:p w14:paraId="1401B6DA" w14:textId="77777777" w:rsidR="00D80C72" w:rsidRPr="005D158B" w:rsidRDefault="005D158B">
      <w:pPr>
        <w:tabs>
          <w:tab w:val="left" w:pos="820"/>
        </w:tabs>
        <w:spacing w:before="14" w:line="240" w:lineRule="exact"/>
        <w:ind w:left="820" w:right="435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Docu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oup,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new 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, Sunr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ana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20D08451" w14:textId="77777777" w:rsidR="00D80C72" w:rsidRPr="005D158B" w:rsidRDefault="005D158B">
      <w:pPr>
        <w:tabs>
          <w:tab w:val="left" w:pos="820"/>
        </w:tabs>
        <w:spacing w:before="12" w:line="240" w:lineRule="exact"/>
        <w:ind w:left="820" w:right="232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nqu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oup. Po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ce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eb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 acco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z w:val="22"/>
          <w:szCs w:val="22"/>
        </w:rPr>
        <w:t>sh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 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 Nu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7A70D6F6" w14:textId="77777777" w:rsidR="00D80C72" w:rsidRPr="005D158B" w:rsidRDefault="005D158B">
      <w:pPr>
        <w:tabs>
          <w:tab w:val="left" w:pos="820"/>
        </w:tabs>
        <w:spacing w:before="15" w:line="240" w:lineRule="exact"/>
        <w:ind w:left="820" w:right="798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z w:val="22"/>
          <w:szCs w:val="22"/>
        </w:rPr>
        <w:t>Func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 Ch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D158B">
        <w:rPr>
          <w:rFonts w:asciiTheme="minorHAnsi" w:hAnsiTheme="minorHAnsi" w:cstheme="minorHAnsi"/>
          <w:sz w:val="22"/>
          <w:szCs w:val="22"/>
        </w:rPr>
        <w:t>Lea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p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h bo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eam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 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ehens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 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e.</w:t>
      </w:r>
    </w:p>
    <w:p w14:paraId="55F39CC4" w14:textId="77777777" w:rsidR="00D80C72" w:rsidRPr="005D158B" w:rsidRDefault="00D80C72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DD1FFB7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ur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e, Le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el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i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2005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ust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06</w:t>
      </w:r>
    </w:p>
    <w:p w14:paraId="7C4BFAA0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 P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and en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/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nos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;</w:t>
      </w:r>
    </w:p>
    <w:p w14:paraId="09DAC2BD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ded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cho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oc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po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ad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ocac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286D94D1" w14:textId="77777777" w:rsidR="00D80C72" w:rsidRPr="005D158B" w:rsidRDefault="005D158B">
      <w:pPr>
        <w:tabs>
          <w:tab w:val="left" w:pos="820"/>
        </w:tabs>
        <w:spacing w:before="15" w:line="240" w:lineRule="exact"/>
        <w:ind w:left="820" w:right="702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bo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eam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ans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 he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D158B">
        <w:rPr>
          <w:rFonts w:asciiTheme="minorHAnsi" w:hAnsiTheme="minorHAnsi" w:cstheme="minorHAnsi"/>
          <w:sz w:val="22"/>
          <w:szCs w:val="22"/>
        </w:rPr>
        <w:t>h ou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0EF2ECB2" w14:textId="77777777" w:rsidR="00D80C72" w:rsidRPr="005D158B" w:rsidRDefault="005D158B">
      <w:pPr>
        <w:tabs>
          <w:tab w:val="left" w:pos="820"/>
        </w:tabs>
        <w:spacing w:before="14" w:line="240" w:lineRule="exact"/>
        <w:ind w:left="820" w:right="536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ex 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s 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bone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ant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 co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 pe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od 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 ac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and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c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eco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pha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on.</w:t>
      </w:r>
    </w:p>
    <w:p w14:paraId="186F292E" w14:textId="77777777" w:rsidR="00D80C72" w:rsidRPr="005D158B" w:rsidRDefault="005D158B">
      <w:pPr>
        <w:tabs>
          <w:tab w:val="left" w:pos="820"/>
        </w:tabs>
        <w:spacing w:before="12" w:line="240" w:lineRule="exact"/>
        <w:ind w:left="820" w:right="265" w:hanging="360"/>
        <w:rPr>
          <w:rFonts w:asciiTheme="minorHAnsi" w:hAnsiTheme="minorHAnsi" w:cstheme="minorHAnsi"/>
          <w:sz w:val="22"/>
          <w:szCs w:val="22"/>
        </w:rPr>
        <w:sectPr w:rsidR="00D80C72" w:rsidRPr="005D158B">
          <w:pgSz w:w="12240" w:h="15840"/>
          <w:pgMar w:top="880" w:right="640" w:bottom="280" w:left="620" w:header="720" w:footer="720" w:gutter="0"/>
          <w:cols w:space="720"/>
        </w:sect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5D158B">
        <w:rPr>
          <w:rFonts w:asciiTheme="minorHAnsi" w:hAnsiTheme="minorHAnsi" w:cstheme="minorHAnsi"/>
          <w:sz w:val="22"/>
          <w:szCs w:val="22"/>
        </w:rPr>
        <w:t>n Pr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am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and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ed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ex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om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hool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 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7B8B8C3E" w14:textId="77777777" w:rsidR="00D80C72" w:rsidRPr="005D158B" w:rsidRDefault="005D158B">
      <w:pPr>
        <w:spacing w:before="74"/>
        <w:ind w:right="1442"/>
        <w:jc w:val="right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lastRenderedPageBreak/>
        <w:t>Le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on, p.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</w:p>
    <w:p w14:paraId="3390321E" w14:textId="77777777" w:rsidR="00D80C72" w:rsidRPr="005D158B" w:rsidRDefault="00D80C72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DDF6BA9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2062A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2355F1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ur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e, Le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el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2004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2005</w:t>
      </w:r>
    </w:p>
    <w:p w14:paraId="4FA4F2D7" w14:textId="77777777" w:rsidR="00D80C72" w:rsidRPr="005D158B" w:rsidRDefault="005D158B">
      <w:pPr>
        <w:tabs>
          <w:tab w:val="left" w:pos="820"/>
        </w:tabs>
        <w:spacing w:before="1"/>
        <w:ind w:left="820" w:right="605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ed 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ct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che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apy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 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ood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odu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 ped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onc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 b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c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0604F85A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5D158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ead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 an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ual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7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07B84ACC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Educa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441A2D21" w14:textId="77777777" w:rsidR="00D80C72" w:rsidRPr="005D158B" w:rsidRDefault="00D80C7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B422D98" w14:textId="77777777" w:rsidR="00D80C72" w:rsidRPr="005D158B" w:rsidRDefault="005D158B">
      <w:pPr>
        <w:ind w:left="100" w:right="6715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z w:val="22"/>
          <w:szCs w:val="22"/>
        </w:rPr>
        <w:t>ox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hase Ca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a,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z w:val="22"/>
          <w:szCs w:val="22"/>
        </w:rPr>
        <w:t>epa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nt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f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l/</w:t>
      </w:r>
      <w:r w:rsidRPr="005D158B">
        <w:rPr>
          <w:rFonts w:asciiTheme="minorHAnsi" w:hAnsiTheme="minorHAnsi" w:cstheme="minorHAnsi"/>
          <w:i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ur</w:t>
      </w:r>
      <w:r w:rsidRPr="005D158B">
        <w:rPr>
          <w:rFonts w:asciiTheme="minorHAnsi" w:hAnsiTheme="minorHAnsi" w:cstheme="minorHAnsi"/>
          <w:i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nc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ogy 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>f/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ol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ust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D158B">
        <w:rPr>
          <w:rFonts w:asciiTheme="minorHAnsi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2005</w:t>
      </w:r>
    </w:p>
    <w:p w14:paraId="74DBFB8E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ect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 ad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onc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 b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cal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nee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364E6089" w14:textId="77777777" w:rsidR="00D80C72" w:rsidRPr="005D158B" w:rsidRDefault="005D158B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urse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5D158B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 Su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2003</w:t>
      </w:r>
    </w:p>
    <w:p w14:paraId="77DA3B9C" w14:textId="77777777" w:rsidR="00D80C72" w:rsidRPr="005D158B" w:rsidRDefault="005D158B">
      <w:pPr>
        <w:tabs>
          <w:tab w:val="left" w:pos="820"/>
        </w:tabs>
        <w:spacing w:before="15" w:line="240" w:lineRule="exact"/>
        <w:ind w:left="820" w:right="363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bo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 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ead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 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eck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, and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 pos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ope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 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0A2DD9B2" w14:textId="77777777" w:rsidR="00D80C72" w:rsidRPr="005D158B" w:rsidRDefault="00D80C7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C052542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RO</w:t>
      </w: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F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NA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ENR</w:t>
      </w:r>
      <w:r w:rsidRPr="005D158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ME</w:t>
      </w:r>
      <w:r w:rsidRPr="005D158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</w:p>
    <w:p w14:paraId="0C73132C" w14:textId="77777777" w:rsidR="00D80C72" w:rsidRPr="005D158B" w:rsidRDefault="00D80C7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5B32952" w14:textId="77777777" w:rsidR="00D80C72" w:rsidRPr="005D158B" w:rsidRDefault="005D158B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“S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 xml:space="preserve">p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 S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pe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,” 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, Sep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9.</w:t>
      </w:r>
    </w:p>
    <w:p w14:paraId="3544FA51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“Cus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,” 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P,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, 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 2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09.</w:t>
      </w:r>
    </w:p>
    <w:p w14:paraId="3243D2DD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“Qua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and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,” 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ob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8.</w:t>
      </w:r>
    </w:p>
    <w:p w14:paraId="6EFD2F2A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au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hor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ed,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5D158B">
        <w:rPr>
          <w:rFonts w:asciiTheme="minorHAnsi" w:hAnsiTheme="minorHAnsi" w:cstheme="minorHAnsi"/>
          <w:sz w:val="22"/>
          <w:szCs w:val="22"/>
        </w:rPr>
        <w:t>Enh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nced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on: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The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dan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</w:p>
    <w:p w14:paraId="02075805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ounds,"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a,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ober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8.</w:t>
      </w:r>
    </w:p>
    <w:p w14:paraId="6EC871BC" w14:textId="77777777" w:rsidR="00D80C72" w:rsidRPr="005D158B" w:rsidRDefault="005D158B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“Cl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abo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 Ap</w:t>
      </w:r>
      <w:r w:rsidRPr="005D158B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h,” 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position w:val="-1"/>
          <w:sz w:val="22"/>
          <w:szCs w:val="22"/>
        </w:rPr>
        <w:t>6.</w:t>
      </w:r>
    </w:p>
    <w:p w14:paraId="1AC022CD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5D158B">
        <w:rPr>
          <w:rFonts w:asciiTheme="minorHAnsi" w:hAnsiTheme="minorHAnsi" w:cstheme="minorHAnsi"/>
          <w:sz w:val="22"/>
          <w:szCs w:val="22"/>
        </w:rPr>
        <w:t>s Onco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oup,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ew M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,"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so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</w:p>
    <w:p w14:paraId="5803D36F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2006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hAnsiTheme="minorHAnsi" w:cstheme="minorHAnsi"/>
          <w:sz w:val="22"/>
          <w:szCs w:val="22"/>
        </w:rPr>
        <w:t xml:space="preserve">4.6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25D335AC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D158B">
        <w:rPr>
          <w:rFonts w:asciiTheme="minorHAnsi" w:hAnsiTheme="minorHAnsi" w:cstheme="minorHAnsi"/>
          <w:sz w:val="22"/>
          <w:szCs w:val="22"/>
        </w:rPr>
        <w:t>cDonald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ust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5.</w:t>
      </w:r>
    </w:p>
    <w:p w14:paraId="32BED3FD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“Ad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anced 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ece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shop,”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CHO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004.</w:t>
      </w:r>
    </w:p>
    <w:p w14:paraId="5DD755D8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pa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ephen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.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en Habi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 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 Peop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e”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CHO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eer</w:t>
      </w:r>
    </w:p>
    <w:p w14:paraId="29051D81" w14:textId="77777777" w:rsidR="00D80C72" w:rsidRPr="005D158B" w:rsidRDefault="005D158B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4449B621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ADCE8C7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CERT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F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</w:t>
      </w:r>
      <w:r w:rsidRPr="005D158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67DAFD7F" w14:textId="77777777" w:rsidR="00D80C72" w:rsidRPr="005D158B" w:rsidRDefault="00D80C7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73BDDDB" w14:textId="77777777" w:rsidR="00D80C72" w:rsidRPr="005D158B" w:rsidRDefault="005D158B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apy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he 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5D158B">
        <w:rPr>
          <w:rFonts w:asciiTheme="minorHAnsi" w:hAnsiTheme="minorHAnsi" w:cstheme="minorHAnsi"/>
          <w:sz w:val="22"/>
          <w:szCs w:val="22"/>
        </w:rPr>
        <w:t>s Hos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2EBB09E7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BC</w:t>
      </w:r>
      <w:r w:rsidRPr="005D158B">
        <w:rPr>
          <w:rFonts w:asciiTheme="minorHAnsi" w:hAnsiTheme="minorHAnsi" w:cstheme="minorHAnsi"/>
          <w:sz w:val="22"/>
          <w:szCs w:val="22"/>
        </w:rPr>
        <w:t>LS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D158B">
        <w:rPr>
          <w:rFonts w:asciiTheme="minorHAnsi" w:hAnsiTheme="minorHAnsi" w:cstheme="minorHAnsi"/>
          <w:sz w:val="22"/>
          <w:szCs w:val="22"/>
        </w:rPr>
        <w:t>om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D158B">
        <w:rPr>
          <w:rFonts w:asciiTheme="minorHAnsi" w:hAnsiTheme="minorHAnsi" w:cstheme="minorHAnsi"/>
          <w:sz w:val="22"/>
          <w:szCs w:val="22"/>
        </w:rPr>
        <w:t xml:space="preserve">can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so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n,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 2</w:t>
      </w:r>
      <w:r w:rsidRPr="005D158B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11.</w:t>
      </w:r>
    </w:p>
    <w:p w14:paraId="5877B99C" w14:textId="77777777" w:rsidR="00D80C72" w:rsidRPr="005D158B" w:rsidRDefault="00D80C7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4187596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HO</w:t>
      </w:r>
      <w:r w:rsidRPr="005D158B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39639BC9" w14:textId="77777777" w:rsidR="00D80C72" w:rsidRPr="005D158B" w:rsidRDefault="00D80C7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D5C52E0" w14:textId="77777777" w:rsidR="00D80C72" w:rsidRPr="005D158B" w:rsidRDefault="005D158B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Sch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ece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ber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07.</w:t>
      </w:r>
    </w:p>
    <w:p w14:paraId="19E42196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  <w:sectPr w:rsidR="00D80C72" w:rsidRPr="005D158B">
          <w:pgSz w:w="12240" w:h="15840"/>
          <w:pgMar w:top="640" w:right="640" w:bottom="280" w:left="620" w:header="720" w:footer="720" w:gutter="0"/>
          <w:cols w:space="720"/>
        </w:sect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Supe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CHO</w:t>
      </w:r>
      <w:r w:rsidRPr="005D158B">
        <w:rPr>
          <w:rFonts w:asciiTheme="minorHAnsi" w:hAnsiTheme="minorHAnsi" w:cstheme="minorHAnsi"/>
          <w:sz w:val="22"/>
          <w:szCs w:val="22"/>
        </w:rPr>
        <w:t xml:space="preserve">P,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ust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09.</w:t>
      </w:r>
    </w:p>
    <w:p w14:paraId="5FE93289" w14:textId="77777777" w:rsidR="00D80C72" w:rsidRPr="005D158B" w:rsidRDefault="005D158B">
      <w:pPr>
        <w:spacing w:before="61"/>
        <w:ind w:left="4295" w:right="4280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lastRenderedPageBreak/>
        <w:t>Risa</w:t>
      </w:r>
      <w:r w:rsidRPr="005D158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S.</w:t>
      </w:r>
      <w:r w:rsidRPr="005D158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w w:val="99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k</w:t>
      </w:r>
      <w:r w:rsidRPr="005D158B">
        <w:rPr>
          <w:rFonts w:asciiTheme="minorHAnsi" w:hAnsiTheme="minorHAnsi" w:cstheme="minorHAnsi"/>
          <w:b/>
          <w:w w:val="99"/>
          <w:sz w:val="22"/>
          <w:szCs w:val="22"/>
        </w:rPr>
        <w:t>y</w:t>
      </w:r>
    </w:p>
    <w:p w14:paraId="104490B5" w14:textId="77777777" w:rsidR="00D80C72" w:rsidRPr="005D158B" w:rsidRDefault="005D158B">
      <w:pPr>
        <w:spacing w:before="47"/>
        <w:ind w:left="1269" w:right="1244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pict w14:anchorId="5D65ABA2">
          <v:group id="_x0000_s1046" style="position:absolute;left:0;text-align:left;margin-left:34.55pt;margin-top:56.15pt;width:543pt;height:0;z-index:-251660288;mso-position-horizontal-relative:page;mso-position-vertical-relative:page" coordorigin="691,1123" coordsize="10860,0">
            <v:shape id="_x0000_s1047" style="position:absolute;left:691;top:1123;width:10860;height:0" coordorigin="691,1123" coordsize="10860,0" path="m691,1123r10860,e" filled="f" strokeweight="1.54pt">
              <v:path arrowok="t"/>
            </v:shape>
            <w10:wrap anchorx="page" anchory="page"/>
          </v:group>
        </w:pict>
      </w:r>
      <w:r w:rsidRPr="005D158B">
        <w:rPr>
          <w:rFonts w:asciiTheme="minorHAnsi" w:hAnsiTheme="minorHAnsi" w:cstheme="minorHAnsi"/>
          <w:b/>
          <w:sz w:val="22"/>
          <w:szCs w:val="22"/>
        </w:rPr>
        <w:t>712 S.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cy 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5D158B">
        <w:rPr>
          <w:rFonts w:asciiTheme="minorHAnsi" w:hAnsiTheme="minorHAnsi" w:cstheme="minorHAnsi"/>
          <w:b/>
          <w:sz w:val="22"/>
          <w:szCs w:val="22"/>
        </w:rPr>
        <w:t>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ad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a,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191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4</w:t>
      </w:r>
      <w:r w:rsidRPr="005D158B">
        <w:rPr>
          <w:rFonts w:asciiTheme="minorHAnsi" w:hAnsiTheme="minorHAnsi" w:cstheme="minorHAnsi"/>
          <w:b/>
          <w:sz w:val="22"/>
          <w:szCs w:val="22"/>
        </w:rPr>
        <w:t>7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●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215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9</w:t>
      </w:r>
      <w:r w:rsidRPr="005D158B">
        <w:rPr>
          <w:rFonts w:asciiTheme="minorHAnsi" w:hAnsiTheme="minorHAnsi" w:cstheme="minorHAnsi"/>
          <w:b/>
          <w:sz w:val="22"/>
          <w:szCs w:val="22"/>
        </w:rPr>
        <w:t>2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5D158B">
        <w:rPr>
          <w:rFonts w:asciiTheme="minorHAnsi" w:hAnsiTheme="minorHAnsi" w:cstheme="minorHAnsi"/>
          <w:b/>
          <w:sz w:val="22"/>
          <w:szCs w:val="22"/>
        </w:rPr>
        <w:t>5609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●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hyperlink r:id="rId6">
        <w:r w:rsidRPr="005D158B">
          <w:rPr>
            <w:rFonts w:asciiTheme="minorHAnsi" w:hAnsiTheme="minorHAnsi" w:cstheme="minorHAnsi"/>
            <w:b/>
            <w:spacing w:val="-2"/>
            <w:sz w:val="22"/>
            <w:szCs w:val="22"/>
          </w:rPr>
          <w:t>r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cho</w:t>
        </w:r>
        <w:r w:rsidRPr="005D158B">
          <w:rPr>
            <w:rFonts w:asciiTheme="minorHAnsi" w:hAnsiTheme="minorHAnsi" w:cstheme="minorHAnsi"/>
            <w:b/>
            <w:spacing w:val="-2"/>
            <w:sz w:val="22"/>
            <w:szCs w:val="22"/>
          </w:rPr>
          <w:t>m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sk</w:t>
        </w:r>
        <w:r w:rsidRPr="005D158B">
          <w:rPr>
            <w:rFonts w:asciiTheme="minorHAnsi" w:hAnsiTheme="minorHAnsi" w:cstheme="minorHAnsi"/>
            <w:b/>
            <w:spacing w:val="-2"/>
            <w:sz w:val="22"/>
            <w:szCs w:val="22"/>
          </w:rPr>
          <w:t>y</w:t>
        </w:r>
        <w:r w:rsidRPr="005D158B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n</w:t>
        </w:r>
        <w:r w:rsidRPr="005D158B">
          <w:rPr>
            <w:rFonts w:asciiTheme="minorHAnsi" w:hAnsiTheme="minorHAnsi" w:cstheme="minorHAnsi"/>
            <w:b/>
            <w:spacing w:val="-1"/>
            <w:sz w:val="22"/>
            <w:szCs w:val="22"/>
          </w:rPr>
          <w:t>u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r</w:t>
        </w:r>
        <w:r w:rsidRPr="005D158B">
          <w:rPr>
            <w:rFonts w:asciiTheme="minorHAnsi" w:hAnsiTheme="minorHAnsi" w:cstheme="minorHAnsi"/>
            <w:b/>
            <w:spacing w:val="-2"/>
            <w:sz w:val="22"/>
            <w:szCs w:val="22"/>
          </w:rPr>
          <w:t>s</w:t>
        </w:r>
        <w:r w:rsidRPr="005D158B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ng.</w:t>
        </w:r>
        <w:r w:rsidRPr="005D158B">
          <w:rPr>
            <w:rFonts w:asciiTheme="minorHAnsi" w:hAnsiTheme="minorHAnsi" w:cstheme="minorHAnsi"/>
            <w:b/>
            <w:spacing w:val="-1"/>
            <w:sz w:val="22"/>
            <w:szCs w:val="22"/>
          </w:rPr>
          <w:t>u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pen</w:t>
        </w:r>
        <w:r w:rsidRPr="005D158B">
          <w:rPr>
            <w:rFonts w:asciiTheme="minorHAnsi" w:hAnsiTheme="minorHAnsi" w:cstheme="minorHAnsi"/>
            <w:b/>
            <w:spacing w:val="-1"/>
            <w:sz w:val="22"/>
            <w:szCs w:val="22"/>
          </w:rPr>
          <w:t>n</w:t>
        </w:r>
        <w:r w:rsidRPr="005D158B">
          <w:rPr>
            <w:rFonts w:asciiTheme="minorHAnsi" w:hAnsiTheme="minorHAnsi" w:cstheme="minorHAnsi"/>
            <w:b/>
            <w:sz w:val="22"/>
            <w:szCs w:val="22"/>
          </w:rPr>
          <w:t>.edu</w:t>
        </w:r>
      </w:hyperlink>
    </w:p>
    <w:p w14:paraId="3170288D" w14:textId="77777777" w:rsidR="00D80C72" w:rsidRPr="005D158B" w:rsidRDefault="00D80C7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6D076ED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EDUCAT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766F236F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Penn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z w:val="22"/>
          <w:szCs w:val="22"/>
        </w:rPr>
        <w:t>ni</w:t>
      </w:r>
      <w:r w:rsidRPr="005D158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</w:p>
    <w:p w14:paraId="20AF4227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ter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Sci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lt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tit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ted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10</w:t>
      </w:r>
    </w:p>
    <w:p w14:paraId="7E898A23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Scie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7</w:t>
      </w:r>
    </w:p>
    <w:p w14:paraId="7D8554DA" w14:textId="77777777" w:rsidR="00D80C72" w:rsidRPr="005D158B" w:rsidRDefault="005D158B">
      <w:pPr>
        <w:ind w:left="820" w:right="5778" w:hanging="7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Ari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zo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lle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AZ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ts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aud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2004</w:t>
      </w:r>
    </w:p>
    <w:p w14:paraId="7F151E03" w14:textId="77777777" w:rsidR="00D80C72" w:rsidRPr="005D158B" w:rsidRDefault="00D80C7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82D4BCE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HO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CC1FB46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lia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z w:val="22"/>
          <w:szCs w:val="22"/>
        </w:rPr>
        <w:t>ial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Fell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ip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ia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lth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28D17350" w14:textId="77777777" w:rsidR="00D80C72" w:rsidRPr="005D158B" w:rsidRDefault="00D80C7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6419776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CL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INI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CA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EX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1D5C43B7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pit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z w:val="22"/>
          <w:szCs w:val="22"/>
        </w:rPr>
        <w:t>ni</w:t>
      </w:r>
      <w:r w:rsidRPr="005D158B">
        <w:rPr>
          <w:rFonts w:asciiTheme="minorHAnsi" w:hAnsiTheme="minorHAnsi" w:cstheme="minorHAnsi"/>
          <w:b/>
          <w:spacing w:val="5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A                           </w:t>
      </w:r>
      <w:r w:rsidRPr="005D158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14:paraId="779E7FA5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Ac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P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cti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5D158B">
        <w:rPr>
          <w:rFonts w:asciiTheme="minorHAnsi" w:hAnsiTheme="minorHAnsi" w:cstheme="minorHAnsi"/>
          <w:i/>
          <w:sz w:val="22"/>
          <w:szCs w:val="22"/>
        </w:rPr>
        <w:t>er</w:t>
      </w:r>
      <w:r w:rsidRPr="005D158B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</w:p>
    <w:p w14:paraId="1693D7AD" w14:textId="77777777" w:rsidR="00D80C72" w:rsidRPr="005D158B" w:rsidRDefault="005D158B">
      <w:pPr>
        <w:spacing w:before="4" w:line="220" w:lineRule="exact"/>
        <w:ind w:left="820" w:right="107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it.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ical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es.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al,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-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tes.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40C5CFB4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pit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z w:val="22"/>
          <w:szCs w:val="22"/>
        </w:rPr>
        <w:t>nia</w:t>
      </w:r>
      <w:r w:rsidRPr="005D158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5D158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9</w:t>
      </w:r>
    </w:p>
    <w:p w14:paraId="7FBE0DA5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Re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tered</w:t>
      </w:r>
      <w:r w:rsidRPr="005D158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5D158B">
        <w:rPr>
          <w:rFonts w:asciiTheme="minorHAnsi" w:hAnsiTheme="minorHAnsi" w:cstheme="minorHAnsi"/>
          <w:i/>
          <w:sz w:val="22"/>
          <w:szCs w:val="22"/>
        </w:rPr>
        <w:t>e: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z w:val="22"/>
          <w:szCs w:val="22"/>
        </w:rPr>
        <w:t>ic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5D158B">
        <w:rPr>
          <w:rFonts w:asciiTheme="minorHAnsi" w:hAnsiTheme="minorHAnsi" w:cstheme="minorHAnsi"/>
          <w:i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ive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it,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Lev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1</w:t>
      </w:r>
      <w:r w:rsidRPr="005D158B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/Ge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er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z w:val="22"/>
          <w:szCs w:val="22"/>
        </w:rPr>
        <w:t>ery</w:t>
      </w:r>
    </w:p>
    <w:p w14:paraId="391E6A4E" w14:textId="77777777" w:rsidR="00D80C72" w:rsidRPr="005D158B" w:rsidRDefault="005D158B">
      <w:pPr>
        <w:ind w:left="820" w:right="76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atic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ts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5D158B">
        <w:rPr>
          <w:rFonts w:asciiTheme="minorHAnsi" w:hAnsiTheme="minorHAnsi" w:cstheme="minorHAnsi"/>
          <w:sz w:val="22"/>
          <w:szCs w:val="22"/>
        </w:rPr>
        <w:t>lt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ai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iat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ic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w w:val="99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-1"/>
          <w:w w:val="99"/>
          <w:sz w:val="22"/>
          <w:szCs w:val="22"/>
        </w:rPr>
        <w:t>ns</w:t>
      </w:r>
      <w:r w:rsidRPr="005D158B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5D158B">
        <w:rPr>
          <w:rFonts w:asciiTheme="minorHAnsi" w:hAnsiTheme="minorHAnsi" w:cstheme="minorHAnsi"/>
          <w:w w:val="99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5D158B">
        <w:rPr>
          <w:rFonts w:asciiTheme="minorHAnsi" w:hAnsiTheme="minorHAnsi" w:cstheme="minorHAnsi"/>
          <w:w w:val="99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itical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ly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ill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tilated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titrated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all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icati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cts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icati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tici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ated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ire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cit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9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ices,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5EE0F372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pit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5D158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De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8</w:t>
      </w:r>
    </w:p>
    <w:p w14:paraId="76E856B2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Exter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:</w:t>
      </w:r>
      <w:r w:rsidRPr="005D158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Me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z w:val="22"/>
          <w:szCs w:val="22"/>
        </w:rPr>
        <w:t>ic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y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e,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5D158B">
        <w:rPr>
          <w:rFonts w:asciiTheme="minorHAnsi" w:hAnsiTheme="minorHAnsi" w:cstheme="minorHAnsi"/>
          <w:i/>
          <w:sz w:val="22"/>
          <w:szCs w:val="22"/>
        </w:rPr>
        <w:t>,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5D158B">
        <w:rPr>
          <w:rFonts w:asciiTheme="minorHAnsi" w:hAnsiTheme="minorHAnsi" w:cstheme="minorHAnsi"/>
          <w:i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me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7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e,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Telem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y,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5D158B">
        <w:rPr>
          <w:rFonts w:asciiTheme="minorHAnsi" w:hAnsiTheme="minorHAnsi" w:cstheme="minorHAnsi"/>
          <w:i/>
          <w:sz w:val="22"/>
          <w:szCs w:val="22"/>
        </w:rPr>
        <w:t>d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z w:val="22"/>
          <w:szCs w:val="22"/>
        </w:rPr>
        <w:t>ic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its</w:t>
      </w:r>
    </w:p>
    <w:p w14:paraId="4A52D549" w14:textId="77777777" w:rsidR="00D80C72" w:rsidRPr="005D158B" w:rsidRDefault="005D158B">
      <w:pPr>
        <w:ind w:left="820" w:right="467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ted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ith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itical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ill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5D158B">
        <w:rPr>
          <w:rFonts w:asciiTheme="minorHAnsi" w:hAnsiTheme="minorHAnsi" w:cstheme="minorHAnsi"/>
          <w:sz w:val="22"/>
          <w:szCs w:val="22"/>
        </w:rPr>
        <w:t>cit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ire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e: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tila</w:t>
      </w:r>
      <w:r w:rsidRPr="005D158B">
        <w:rPr>
          <w:rFonts w:asciiTheme="minorHAnsi" w:hAnsiTheme="minorHAnsi" w:cstheme="minorHAnsi"/>
          <w:spacing w:val="1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 tra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e,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5D158B">
        <w:rPr>
          <w:rFonts w:asciiTheme="minorHAnsi" w:hAnsiTheme="minorHAnsi" w:cstheme="minorHAnsi"/>
          <w:sz w:val="22"/>
          <w:szCs w:val="22"/>
        </w:rPr>
        <w:t>t,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66CD3DA4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edic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Cen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AZ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7</w:t>
      </w:r>
    </w:p>
    <w:p w14:paraId="6AC29A89" w14:textId="77777777" w:rsidR="00D80C72" w:rsidRPr="005D158B" w:rsidRDefault="005D158B">
      <w:pPr>
        <w:spacing w:line="220" w:lineRule="exact"/>
        <w:ind w:left="820" w:right="675"/>
        <w:jc w:val="both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V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5D158B">
        <w:rPr>
          <w:rFonts w:asciiTheme="minorHAnsi" w:hAnsiTheme="minorHAnsi" w:cstheme="minorHAnsi"/>
          <w:i/>
          <w:sz w:val="22"/>
          <w:szCs w:val="22"/>
        </w:rPr>
        <w:t>teer:</w:t>
      </w:r>
      <w:r w:rsidRPr="005D158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/Deliv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y,</w:t>
      </w:r>
      <w:r w:rsidRPr="005D158B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ive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e,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P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pa</w:t>
      </w:r>
      <w:r w:rsidRPr="005D158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m/A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te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pa</w:t>
      </w:r>
      <w:r w:rsidRPr="005D158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m/</w:t>
      </w:r>
      <w:r w:rsidRPr="005D158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ewb</w:t>
      </w:r>
      <w:r w:rsidRPr="005D158B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w w:val="99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2"/>
          <w:w w:val="9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Nu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rs</w:t>
      </w:r>
      <w:r w:rsidRPr="005D158B">
        <w:rPr>
          <w:rFonts w:asciiTheme="minorHAnsi" w:hAnsiTheme="minorHAnsi" w:cstheme="minorHAnsi"/>
          <w:i/>
          <w:sz w:val="22"/>
          <w:szCs w:val="22"/>
        </w:rPr>
        <w:t>ery,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i/>
          <w:sz w:val="22"/>
          <w:szCs w:val="22"/>
        </w:rPr>
        <w:t>ti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ervices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tele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es,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born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5D158B">
        <w:rPr>
          <w:rFonts w:asciiTheme="minorHAnsi" w:hAnsiTheme="minorHAnsi" w:cstheme="minorHAnsi"/>
          <w:sz w:val="22"/>
          <w:szCs w:val="22"/>
        </w:rPr>
        <w:t>ted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h tra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sz w:val="22"/>
          <w:szCs w:val="22"/>
        </w:rPr>
        <w:t>lati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e.</w:t>
      </w:r>
    </w:p>
    <w:p w14:paraId="46AF716E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he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lth</w:t>
      </w:r>
      <w:r w:rsidRPr="005D158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Ann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x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~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lth</w:t>
      </w:r>
      <w:r w:rsidRPr="005D158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re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Clin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5D158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7</w:t>
      </w:r>
    </w:p>
    <w:p w14:paraId="539F65DF" w14:textId="77777777" w:rsidR="00D80C72" w:rsidRPr="005D158B" w:rsidRDefault="005D158B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>k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r</w:t>
      </w:r>
    </w:p>
    <w:p w14:paraId="2513FED8" w14:textId="77777777" w:rsidR="00D80C72" w:rsidRPr="005D158B" w:rsidRDefault="005D158B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cli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ic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ata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ase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esea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ch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5D158B">
        <w:rPr>
          <w:rFonts w:asciiTheme="minorHAnsi" w:hAnsiTheme="minorHAnsi" w:cstheme="minorHAnsi"/>
          <w:sz w:val="22"/>
          <w:szCs w:val="22"/>
        </w:rPr>
        <w:t>at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5D158B">
        <w:rPr>
          <w:rFonts w:asciiTheme="minorHAnsi" w:hAnsiTheme="minorHAnsi" w:cstheme="minorHAnsi"/>
          <w:sz w:val="22"/>
          <w:szCs w:val="22"/>
        </w:rPr>
        <w:t>ical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ts</w:t>
      </w:r>
    </w:p>
    <w:p w14:paraId="0B246E5A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ized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lth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Fair.</w:t>
      </w:r>
    </w:p>
    <w:p w14:paraId="0FAA29EC" w14:textId="77777777" w:rsidR="00D80C72" w:rsidRPr="005D158B" w:rsidRDefault="00D80C7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E16F131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RO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DEVELO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</w:p>
    <w:p w14:paraId="212FAFF5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Penn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z w:val="22"/>
          <w:szCs w:val="22"/>
        </w:rPr>
        <w:t>nia</w:t>
      </w:r>
      <w:r w:rsidRPr="005D158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Cen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hics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Fall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9</w:t>
      </w:r>
    </w:p>
    <w:p w14:paraId="3D7E0499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tal</w:t>
      </w:r>
      <w:r w:rsidRPr="005D158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ical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ics.</w:t>
      </w:r>
    </w:p>
    <w:p w14:paraId="26833D12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Wh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Sch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Le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ders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5D158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z w:val="22"/>
          <w:szCs w:val="22"/>
        </w:rPr>
        <w:t>il/M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9</w:t>
      </w:r>
    </w:p>
    <w:p w14:paraId="13CAAD10" w14:textId="77777777" w:rsidR="00D80C72" w:rsidRPr="005D158B" w:rsidRDefault="005D158B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tici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k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ip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Ve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as,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Use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615E0A43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lth</w:t>
      </w:r>
      <w:r w:rsidRPr="005D158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re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b/>
          <w:sz w:val="22"/>
          <w:szCs w:val="22"/>
        </w:rPr>
        <w:t>perience</w:t>
      </w:r>
      <w:r w:rsidRPr="005D158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aila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5D158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8</w:t>
      </w:r>
    </w:p>
    <w:p w14:paraId="6FBCA92B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e;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tra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lect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aila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</w:p>
    <w:p w14:paraId="33B2C7FD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tici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ated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cli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ical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5D158B">
        <w:rPr>
          <w:rFonts w:asciiTheme="minorHAnsi" w:hAnsiTheme="minorHAnsi" w:cstheme="minorHAnsi"/>
          <w:sz w:val="22"/>
          <w:szCs w:val="22"/>
        </w:rPr>
        <w:t>ati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th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tati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6CAF0801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1D2F910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RELATED</w:t>
      </w:r>
      <w:r w:rsidRPr="005D158B">
        <w:rPr>
          <w:rFonts w:asciiTheme="minorHAnsi" w:hAnsiTheme="minorHAnsi" w:cstheme="minorHAnsi"/>
          <w:b/>
          <w:sz w:val="22"/>
          <w:szCs w:val="22"/>
          <w:u w:color="000000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ES</w:t>
      </w:r>
    </w:p>
    <w:p w14:paraId="65A9A776" w14:textId="77777777" w:rsidR="00D80C72" w:rsidRPr="005D158B" w:rsidRDefault="005D158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z w:val="22"/>
          <w:szCs w:val="22"/>
        </w:rPr>
        <w:t>ity</w:t>
      </w:r>
      <w:r w:rsidRPr="005D158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Penn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5D158B">
        <w:rPr>
          <w:rFonts w:asciiTheme="minorHAnsi" w:hAnsiTheme="minorHAnsi" w:cstheme="minorHAnsi"/>
          <w:b/>
          <w:sz w:val="22"/>
          <w:szCs w:val="22"/>
        </w:rPr>
        <w:t>nia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ia,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ia                                                                               </w:t>
      </w:r>
      <w:r w:rsidRPr="005D158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8</w:t>
      </w:r>
    </w:p>
    <w:p w14:paraId="388A531A" w14:textId="77777777" w:rsidR="00D80C72" w:rsidRPr="005D158B" w:rsidRDefault="005D158B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esea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ati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tee,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St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er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Mi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</w:p>
    <w:p w14:paraId="2DA2E23D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5D158B">
        <w:rPr>
          <w:rFonts w:asciiTheme="minorHAnsi" w:hAnsiTheme="minorHAnsi" w:cstheme="minorHAnsi"/>
          <w:b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ry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en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y</w:t>
      </w:r>
      <w:r w:rsidRPr="005D158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Sch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Ya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.,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AZ                                                                   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2005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6</w:t>
      </w:r>
    </w:p>
    <w:p w14:paraId="5CCE172C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Ki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ili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</w:p>
    <w:p w14:paraId="695BEB18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Sa</w:t>
      </w:r>
      <w:r w:rsidRPr="005D158B">
        <w:rPr>
          <w:rFonts w:asciiTheme="minorHAnsi" w:hAnsiTheme="minorHAnsi" w:cstheme="minorHAnsi"/>
          <w:b/>
          <w:sz w:val="22"/>
          <w:szCs w:val="22"/>
        </w:rPr>
        <w:t>nc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ry</w:t>
      </w:r>
      <w:r w:rsidRPr="005D158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le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NY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5D158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Oct.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0656D815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Held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itio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Vet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hAnsiTheme="minorHAnsi" w:cstheme="minorHAnsi"/>
          <w:sz w:val="22"/>
          <w:szCs w:val="22"/>
        </w:rPr>
        <w:t>/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ter</w:t>
      </w:r>
      <w:r w:rsidRPr="005D158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</w:p>
    <w:p w14:paraId="4CAC415F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754A5A5" w14:textId="77777777" w:rsidR="00D80C72" w:rsidRPr="005D158B" w:rsidRDefault="005D158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ADD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ITI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NA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IN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5D158B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M</w:t>
      </w:r>
      <w:r w:rsidRPr="005D158B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AT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5D158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D158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55634D08" w14:textId="77777777" w:rsidR="00D80C72" w:rsidRPr="005D158B" w:rsidRDefault="00D80C72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D8F1E8C" w14:textId="77777777" w:rsidR="00D80C72" w:rsidRPr="005D158B" w:rsidRDefault="005D158B">
      <w:pPr>
        <w:tabs>
          <w:tab w:val="left" w:pos="820"/>
        </w:tabs>
        <w:spacing w:before="33"/>
        <w:ind w:left="820" w:right="450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z w:val="22"/>
          <w:szCs w:val="22"/>
        </w:rPr>
        <w:tab/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S/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tifie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AACN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ter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 xml:space="preserve">teer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am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ital.</w:t>
      </w:r>
    </w:p>
    <w:p w14:paraId="5693B740" w14:textId="77777777" w:rsidR="00D80C72" w:rsidRPr="005D158B" w:rsidRDefault="005D158B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•    </w:t>
      </w:r>
      <w:r w:rsidRPr="005D158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a,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D158B">
        <w:rPr>
          <w:rFonts w:asciiTheme="minorHAnsi" w:hAnsiTheme="minorHAnsi" w:cstheme="minorHAnsi"/>
          <w:sz w:val="22"/>
          <w:szCs w:val="22"/>
        </w:rPr>
        <w:t>tte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eta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an</w:t>
      </w:r>
      <w:r w:rsidRPr="005D158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7BE9FCA5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  <w:sectPr w:rsidR="00D80C72" w:rsidRPr="005D158B">
          <w:pgSz w:w="12240" w:h="15840"/>
          <w:pgMar w:top="660" w:right="640" w:bottom="280" w:left="620" w:header="720" w:footer="720" w:gutter="0"/>
          <w:cols w:space="720"/>
        </w:sect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</w:t>
      </w:r>
      <w:r w:rsidRPr="005D158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el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ce</w:t>
      </w:r>
      <w:r w:rsidRPr="005D158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a,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5D158B">
        <w:rPr>
          <w:rFonts w:asciiTheme="minorHAnsi" w:hAnsiTheme="minorHAnsi" w:cstheme="minorHAnsi"/>
          <w:sz w:val="22"/>
          <w:szCs w:val="22"/>
        </w:rPr>
        <w:t>e,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D158B">
        <w:rPr>
          <w:rFonts w:asciiTheme="minorHAnsi" w:hAnsiTheme="minorHAnsi" w:cstheme="minorHAnsi"/>
          <w:sz w:val="22"/>
          <w:szCs w:val="22"/>
        </w:rPr>
        <w:t>ic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al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5A8E4372" w14:textId="77777777" w:rsidR="00D80C72" w:rsidRPr="005D158B" w:rsidRDefault="005D158B">
      <w:pPr>
        <w:spacing w:before="59"/>
        <w:ind w:left="3891" w:right="38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epha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ie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ail 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ohen</w:t>
      </w:r>
    </w:p>
    <w:p w14:paraId="1EBE4FD9" w14:textId="77777777" w:rsidR="00D80C72" w:rsidRPr="005D158B" w:rsidRDefault="005D158B">
      <w:pPr>
        <w:spacing w:line="200" w:lineRule="exact"/>
        <w:ind w:left="624" w:right="6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z w:val="22"/>
          <w:szCs w:val="22"/>
        </w:rPr>
        <w:t>275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Car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ten</w:t>
      </w:r>
      <w:r w:rsidRPr="005D158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z w:val="22"/>
          <w:szCs w:val="22"/>
        </w:rPr>
        <w:t>.,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086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5D158B">
        <w:rPr>
          <w:rFonts w:asciiTheme="minorHAnsi" w:eastAsia="Garamond" w:hAnsiTheme="minorHAnsi" w:cstheme="minorHAnsi"/>
          <w:sz w:val="22"/>
          <w:szCs w:val="22"/>
        </w:rPr>
        <w:t>5</w:t>
      </w:r>
      <w:r w:rsidRPr="005D158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◊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5D158B">
        <w:rPr>
          <w:rFonts w:asciiTheme="minorHAnsi" w:eastAsia="Garamond" w:hAnsiTheme="minorHAnsi" w:cstheme="minorHAnsi"/>
          <w:sz w:val="22"/>
          <w:szCs w:val="22"/>
        </w:rPr>
        <w:t>133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St.,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z w:val="22"/>
          <w:szCs w:val="22"/>
        </w:rPr>
        <w:t>il</w:t>
      </w:r>
      <w:r w:rsidRPr="005D158B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.,</w:t>
      </w:r>
      <w:r w:rsidRPr="005D158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PA,</w:t>
      </w:r>
      <w:r w:rsidRPr="005D158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191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4</w:t>
      </w:r>
      <w:r w:rsidRPr="005D158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◊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Ph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:</w:t>
      </w:r>
      <w:r w:rsidRPr="005D158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21</w:t>
      </w:r>
      <w:r w:rsidRPr="005D158B">
        <w:rPr>
          <w:rFonts w:asciiTheme="minorHAnsi" w:eastAsia="Garamond" w:hAnsiTheme="minorHAnsi" w:cstheme="minorHAnsi"/>
          <w:spacing w:val="7"/>
          <w:sz w:val="22"/>
          <w:szCs w:val="22"/>
        </w:rPr>
        <w:t>5</w:t>
      </w:r>
      <w:r w:rsidRPr="005D158B">
        <w:rPr>
          <w:rFonts w:asciiTheme="minorHAnsi" w:eastAsia="Garamond" w:hAnsiTheme="minorHAnsi" w:cstheme="minorHAnsi"/>
          <w:sz w:val="22"/>
          <w:szCs w:val="22"/>
        </w:rPr>
        <w:t>-9</w:t>
      </w:r>
      <w:r w:rsidRPr="005D158B">
        <w:rPr>
          <w:rFonts w:asciiTheme="minorHAnsi" w:eastAsia="Garamond" w:hAnsiTheme="minorHAnsi" w:cstheme="minorHAnsi"/>
          <w:spacing w:val="3"/>
          <w:sz w:val="22"/>
          <w:szCs w:val="22"/>
        </w:rPr>
        <w:t>7</w:t>
      </w:r>
      <w:r w:rsidRPr="005D158B">
        <w:rPr>
          <w:rFonts w:asciiTheme="minorHAnsi" w:eastAsia="Garamond" w:hAnsiTheme="minorHAnsi" w:cstheme="minorHAnsi"/>
          <w:sz w:val="22"/>
          <w:szCs w:val="22"/>
        </w:rPr>
        <w:t>8</w:t>
      </w:r>
      <w:r w:rsidRPr="005D158B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0472</w:t>
      </w:r>
      <w:r w:rsidRPr="005D158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◊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49"/>
          <w:sz w:val="22"/>
          <w:szCs w:val="22"/>
        </w:rPr>
        <w:t xml:space="preserve"> </w:t>
      </w:r>
      <w:hyperlink r:id="rId7">
        <w:r w:rsidRPr="005D158B">
          <w:rPr>
            <w:rFonts w:asciiTheme="minorHAnsi" w:eastAsia="Garamond" w:hAnsiTheme="minorHAnsi" w:cstheme="minorHAnsi"/>
            <w:spacing w:val="-1"/>
            <w:w w:val="99"/>
            <w:sz w:val="22"/>
            <w:szCs w:val="22"/>
            <w:u w:color="000000"/>
          </w:rPr>
          <w:t>s</w:t>
        </w:r>
        <w:r w:rsidRPr="005D158B">
          <w:rPr>
            <w:rFonts w:asciiTheme="minorHAnsi" w:eastAsia="Garamond" w:hAnsiTheme="minorHAnsi" w:cstheme="minorHAnsi"/>
            <w:w w:val="99"/>
            <w:sz w:val="22"/>
            <w:szCs w:val="22"/>
            <w:u w:color="000000"/>
          </w:rPr>
          <w:t>gc@nu</w:t>
        </w:r>
        <w:r w:rsidRPr="005D158B">
          <w:rPr>
            <w:rFonts w:asciiTheme="minorHAnsi" w:eastAsia="Garamond" w:hAnsiTheme="minorHAnsi" w:cstheme="minorHAnsi"/>
            <w:spacing w:val="1"/>
            <w:w w:val="99"/>
            <w:sz w:val="22"/>
            <w:szCs w:val="22"/>
            <w:u w:color="000000"/>
          </w:rPr>
          <w:t>rs</w:t>
        </w:r>
        <w:r w:rsidRPr="005D158B">
          <w:rPr>
            <w:rFonts w:asciiTheme="minorHAnsi" w:eastAsia="Garamond" w:hAnsiTheme="minorHAnsi" w:cstheme="minorHAnsi"/>
            <w:w w:val="99"/>
            <w:sz w:val="22"/>
            <w:szCs w:val="22"/>
            <w:u w:color="000000"/>
          </w:rPr>
          <w:t>i</w:t>
        </w:r>
        <w:r w:rsidRPr="005D158B">
          <w:rPr>
            <w:rFonts w:asciiTheme="minorHAnsi" w:eastAsia="Garamond" w:hAnsiTheme="minorHAnsi" w:cstheme="minorHAnsi"/>
            <w:spacing w:val="-1"/>
            <w:w w:val="99"/>
            <w:sz w:val="22"/>
            <w:szCs w:val="22"/>
            <w:u w:color="000000"/>
          </w:rPr>
          <w:t>n</w:t>
        </w:r>
        <w:r w:rsidRPr="005D158B">
          <w:rPr>
            <w:rFonts w:asciiTheme="minorHAnsi" w:eastAsia="Garamond" w:hAnsiTheme="minorHAnsi" w:cstheme="minorHAnsi"/>
            <w:spacing w:val="2"/>
            <w:w w:val="99"/>
            <w:sz w:val="22"/>
            <w:szCs w:val="22"/>
            <w:u w:color="000000"/>
          </w:rPr>
          <w:t>g</w:t>
        </w:r>
        <w:r w:rsidRPr="005D158B">
          <w:rPr>
            <w:rFonts w:asciiTheme="minorHAnsi" w:eastAsia="Garamond" w:hAnsiTheme="minorHAnsi" w:cstheme="minorHAnsi"/>
            <w:w w:val="99"/>
            <w:sz w:val="22"/>
            <w:szCs w:val="22"/>
            <w:u w:color="000000"/>
          </w:rPr>
          <w:t>.upe</w:t>
        </w:r>
        <w:r w:rsidRPr="005D158B">
          <w:rPr>
            <w:rFonts w:asciiTheme="minorHAnsi" w:eastAsia="Garamond" w:hAnsiTheme="minorHAnsi" w:cstheme="minorHAnsi"/>
            <w:spacing w:val="2"/>
            <w:w w:val="99"/>
            <w:sz w:val="22"/>
            <w:szCs w:val="22"/>
            <w:u w:color="000000"/>
          </w:rPr>
          <w:t>n</w:t>
        </w:r>
        <w:r w:rsidRPr="005D158B">
          <w:rPr>
            <w:rFonts w:asciiTheme="minorHAnsi" w:eastAsia="Garamond" w:hAnsiTheme="minorHAnsi" w:cstheme="minorHAnsi"/>
            <w:spacing w:val="-1"/>
            <w:w w:val="99"/>
            <w:sz w:val="22"/>
            <w:szCs w:val="22"/>
            <w:u w:color="000000"/>
          </w:rPr>
          <w:t>n</w:t>
        </w:r>
        <w:r w:rsidRPr="005D158B">
          <w:rPr>
            <w:rFonts w:asciiTheme="minorHAnsi" w:eastAsia="Garamond" w:hAnsiTheme="minorHAnsi" w:cstheme="minorHAnsi"/>
            <w:w w:val="99"/>
            <w:sz w:val="22"/>
            <w:szCs w:val="22"/>
            <w:u w:color="000000"/>
          </w:rPr>
          <w:t>.e</w:t>
        </w:r>
        <w:r w:rsidRPr="005D158B">
          <w:rPr>
            <w:rFonts w:asciiTheme="minorHAnsi" w:eastAsia="Garamond" w:hAnsiTheme="minorHAnsi" w:cstheme="minorHAnsi"/>
            <w:spacing w:val="2"/>
            <w:w w:val="99"/>
            <w:sz w:val="22"/>
            <w:szCs w:val="22"/>
            <w:u w:color="000000"/>
          </w:rPr>
          <w:t>d</w:t>
        </w:r>
        <w:r w:rsidRPr="005D158B">
          <w:rPr>
            <w:rFonts w:asciiTheme="minorHAnsi" w:eastAsia="Garamond" w:hAnsiTheme="minorHAnsi" w:cstheme="minorHAnsi"/>
            <w:w w:val="99"/>
            <w:sz w:val="22"/>
            <w:szCs w:val="22"/>
            <w:u w:color="000000"/>
          </w:rPr>
          <w:t>u</w:t>
        </w:r>
      </w:hyperlink>
    </w:p>
    <w:p w14:paraId="0609ECBC" w14:textId="77777777" w:rsidR="00D80C72" w:rsidRPr="005D158B" w:rsidRDefault="00D80C7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5CBA4EA" w14:textId="77777777" w:rsidR="00D80C72" w:rsidRPr="005D158B" w:rsidRDefault="005D158B">
      <w:pPr>
        <w:spacing w:before="38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N</w:t>
      </w:r>
    </w:p>
    <w:p w14:paraId="30827CD3" w14:textId="77777777" w:rsidR="00D80C72" w:rsidRPr="005D158B" w:rsidRDefault="005D158B">
      <w:pPr>
        <w:spacing w:before="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Univers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ylva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Pen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lv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18FB8000" w14:textId="77777777" w:rsidR="00D80C72" w:rsidRPr="005D158B" w:rsidRDefault="005D158B">
      <w:pPr>
        <w:spacing w:line="240" w:lineRule="exact"/>
        <w:ind w:left="784" w:right="13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te for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ng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are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ist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</w:t>
      </w:r>
      <w:r w:rsidRPr="005D158B">
        <w:rPr>
          <w:rFonts w:asciiTheme="minorHAnsi" w:eastAsia="Garamond" w:hAnsiTheme="minorHAnsi" w:cstheme="minorHAnsi"/>
          <w:b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2010</w:t>
      </w:r>
    </w:p>
    <w:p w14:paraId="036A2F35" w14:textId="77777777" w:rsidR="00D80C72" w:rsidRPr="005D158B" w:rsidRDefault="005D158B">
      <w:pPr>
        <w:spacing w:line="240" w:lineRule="exact"/>
        <w:ind w:left="784" w:right="13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te for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27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2008</w:t>
      </w:r>
    </w:p>
    <w:p w14:paraId="1BA1C85E" w14:textId="77777777" w:rsidR="00D80C72" w:rsidRPr="005D158B" w:rsidRDefault="005D158B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 xml:space="preserve">•    </w:t>
      </w:r>
      <w:r w:rsidRPr="005D158B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ino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 a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eal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hca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nag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ent</w:t>
      </w:r>
    </w:p>
    <w:p w14:paraId="289075E6" w14:textId="77777777" w:rsidR="00D80C72" w:rsidRPr="005D158B" w:rsidRDefault="005D158B">
      <w:pPr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•    </w:t>
      </w:r>
      <w:r w:rsidRPr="005D158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heta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au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ociet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i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4907B16D" w14:textId="77777777" w:rsidR="00D80C72" w:rsidRPr="005D158B" w:rsidRDefault="005D158B">
      <w:pPr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•    </w:t>
      </w:r>
      <w:r w:rsidRPr="005D158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Scho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ar: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ipi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grant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to en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tuden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nter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be</w:t>
      </w:r>
      <w:r w:rsidRPr="005D158B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de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ing</w:t>
      </w:r>
    </w:p>
    <w:p w14:paraId="472E7744" w14:textId="77777777" w:rsidR="00D80C72" w:rsidRPr="005D158B" w:rsidRDefault="005D158B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 xml:space="preserve">•    </w:t>
      </w:r>
      <w:r w:rsidRPr="005D158B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ur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PA: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5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</w:p>
    <w:p w14:paraId="5CA24F48" w14:textId="77777777" w:rsidR="00D80C72" w:rsidRPr="005D158B" w:rsidRDefault="005D158B">
      <w:pPr>
        <w:tabs>
          <w:tab w:val="left" w:pos="1540"/>
        </w:tabs>
        <w:ind w:left="1540" w:right="94" w:hanging="3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ining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odul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omplet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d: IV 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tion;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KG int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tation;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teri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z w:val="22"/>
          <w:szCs w:val="22"/>
        </w:rPr>
        <w:t>lo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ntilat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z w:val="22"/>
          <w:szCs w:val="22"/>
        </w:rPr>
        <w:t>;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Flui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lec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tes</w:t>
      </w:r>
    </w:p>
    <w:p w14:paraId="59C8665B" w14:textId="77777777" w:rsidR="00D80C72" w:rsidRPr="005D158B" w:rsidRDefault="00D80C7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80B8BC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L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AL</w:t>
      </w:r>
      <w:r w:rsidRPr="005D158B">
        <w:rPr>
          <w:rFonts w:asciiTheme="minorHAnsi" w:eastAsia="Garamond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X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NC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</w:t>
      </w:r>
    </w:p>
    <w:p w14:paraId="6DFEE9AC" w14:textId="77777777" w:rsidR="00D80C72" w:rsidRPr="005D158B" w:rsidRDefault="005D158B">
      <w:pPr>
        <w:spacing w:before="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ew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k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ew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k,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                    </w:t>
      </w:r>
      <w:r w:rsidRPr="005D158B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Spring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z w:val="22"/>
          <w:szCs w:val="22"/>
        </w:rPr>
        <w:t>008</w:t>
      </w:r>
    </w:p>
    <w:p w14:paraId="6757604C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ube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m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nitor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onat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nit</w:t>
      </w:r>
    </w:p>
    <w:p w14:paraId="1E162458" w14:textId="77777777" w:rsidR="00D80C72" w:rsidRPr="005D158B" w:rsidRDefault="005D158B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nt load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ior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hip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tudent;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ng 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nomo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ly</w:t>
      </w:r>
    </w:p>
    <w:p w14:paraId="527D0A8D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20AA11C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 Ann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x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ic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gs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ess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dent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0CD37981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blood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fi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in co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munity 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c</w:t>
      </w:r>
    </w:p>
    <w:p w14:paraId="27E90489" w14:textId="77777777" w:rsidR="00D80C72" w:rsidRPr="005D158B" w:rsidRDefault="005D158B">
      <w:pPr>
        <w:tabs>
          <w:tab w:val="left" w:pos="820"/>
        </w:tabs>
        <w:spacing w:before="22" w:line="240" w:lineRule="exact"/>
        <w:ind w:left="820" w:right="228" w:hanging="3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niz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Fair,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omm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nity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nvolv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nt,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5D158B">
        <w:rPr>
          <w:rFonts w:asciiTheme="minorHAnsi" w:eastAsia="Garamond" w:hAnsiTheme="minorHAnsi" w:cstheme="minorHAnsi"/>
          <w:sz w:val="22"/>
          <w:szCs w:val="22"/>
        </w:rPr>
        <w:t>kly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th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hing 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3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5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nter</w:t>
      </w:r>
    </w:p>
    <w:p w14:paraId="315FB7DD" w14:textId="77777777" w:rsidR="00D80C72" w:rsidRPr="005D158B" w:rsidRDefault="00D80C7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01D66B0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elmo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ic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del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4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42F939C4" w14:textId="77777777" w:rsidR="00D80C72" w:rsidRPr="005D158B" w:rsidRDefault="005D158B">
      <w:pPr>
        <w:tabs>
          <w:tab w:val="left" w:pos="820"/>
        </w:tabs>
        <w:spacing w:before="24" w:line="240" w:lineRule="exact"/>
        <w:ind w:left="820" w:right="82" w:hanging="3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z w:val="22"/>
          <w:szCs w:val="22"/>
        </w:rPr>
        <w:t>Utili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therap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utic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hniqu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 an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ting dis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un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t. Pa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ticip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gro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5D158B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py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E29E725" w14:textId="77777777" w:rsidR="00D80C72" w:rsidRPr="005D158B" w:rsidRDefault="00D80C7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8957991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en’s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tal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ladel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ila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a,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             </w:t>
      </w:r>
      <w:r w:rsidRPr="005D158B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Spring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796584B7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Utili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ing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ki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ls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an 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onat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Unit</w:t>
      </w:r>
    </w:p>
    <w:p w14:paraId="46A166E7" w14:textId="77777777" w:rsidR="00D80C72" w:rsidRPr="005D158B" w:rsidRDefault="005D158B">
      <w:pPr>
        <w:spacing w:before="3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po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 and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 p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in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fed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8F580AA" w14:textId="77777777" w:rsidR="00D80C72" w:rsidRPr="005D158B" w:rsidRDefault="00D80C7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D55BDF1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tal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ylv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ilade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ia,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</w:t>
      </w:r>
      <w:r w:rsidRPr="005D158B">
        <w:rPr>
          <w:rFonts w:asciiTheme="minorHAnsi" w:eastAsia="Garamond" w:hAnsiTheme="minorHAnsi" w:cstheme="minorHAnsi"/>
          <w:b/>
          <w:spacing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Spring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/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06</w:t>
      </w:r>
    </w:p>
    <w:p w14:paraId="1D64ABA2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babi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&amp;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tpa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tum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nits</w:t>
      </w:r>
    </w:p>
    <w:p w14:paraId="3A191A9A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baby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ted p</w:t>
      </w:r>
      <w:r w:rsidRPr="005D158B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 b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ng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701E5AFC" w14:textId="77777777" w:rsidR="00D80C72" w:rsidRPr="005D158B" w:rsidRDefault="005D158B">
      <w:pPr>
        <w:spacing w:before="3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llo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po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op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 on a 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urg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 GI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Urology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Un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7957BF8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 an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bout Conta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on; ta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1CC1ADD7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pp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 and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ff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oping 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hani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ms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pal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an Oncolo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gy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Hard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mo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Un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4D36D54A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ook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an 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 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; 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to 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tien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BA15CF6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878247C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agen Da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id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am,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Is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ae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 Re</w:t>
      </w:r>
      <w:r w:rsidRPr="005D158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der          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06</w:t>
      </w:r>
    </w:p>
    <w:p w14:paraId="041C57BB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mbul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p Volu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for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li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5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z w:val="22"/>
          <w:szCs w:val="22"/>
        </w:rPr>
        <w:t>ht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hour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fts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5D158B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4E5E5AA1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iv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DA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awa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for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pl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14C7A716" w14:textId="77777777" w:rsidR="00D80C72" w:rsidRPr="005D158B" w:rsidRDefault="00D80C72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A61AD3D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ist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wn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ily 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ilita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wn,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 S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     </w:t>
      </w:r>
      <w:r w:rsidRPr="005D158B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2005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2006</w:t>
      </w:r>
    </w:p>
    <w:p w14:paraId="203FEA7C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sme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nts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oth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at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ug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habi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nter</w:t>
      </w:r>
    </w:p>
    <w:p w14:paraId="4F134B0C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Ob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hole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terol 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m mo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232E773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5E5E351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ere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mm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dsb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’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05</w:t>
      </w:r>
    </w:p>
    <w:p w14:paraId="3F4E91A3" w14:textId="77777777" w:rsidR="00D80C72" w:rsidRPr="005D158B" w:rsidRDefault="005D158B">
      <w:pPr>
        <w:tabs>
          <w:tab w:val="left" w:pos="820"/>
        </w:tabs>
        <w:spacing w:before="22" w:line="240" w:lineRule="exact"/>
        <w:ind w:left="820" w:right="672" w:hanging="360"/>
        <w:rPr>
          <w:rFonts w:asciiTheme="minorHAnsi" w:eastAsia="Garamond" w:hAnsiTheme="minorHAnsi" w:cstheme="minorHAnsi"/>
          <w:sz w:val="22"/>
          <w:szCs w:val="22"/>
        </w:rPr>
        <w:sectPr w:rsidR="00D80C72" w:rsidRPr="005D158B">
          <w:pgSz w:w="12240" w:h="15840"/>
          <w:pgMar w:top="660" w:right="640" w:bottom="280" w:left="620" w:header="720" w:footer="720" w:gutter="0"/>
          <w:cols w:space="720"/>
        </w:sect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dmini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fo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 ov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night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mp w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th ov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00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hildr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435F3AE" w14:textId="77777777" w:rsidR="00D80C72" w:rsidRPr="005D158B" w:rsidRDefault="00D80C7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4D22F67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717069" w14:textId="77777777" w:rsidR="00D80C72" w:rsidRPr="005D158B" w:rsidRDefault="005D158B">
      <w:pPr>
        <w:spacing w:line="240" w:lineRule="exact"/>
        <w:ind w:left="100" w:right="-55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ESEARCH</w:t>
      </w:r>
    </w:p>
    <w:p w14:paraId="10F25EDD" w14:textId="77777777" w:rsidR="00D80C72" w:rsidRPr="005D158B" w:rsidRDefault="005D158B">
      <w:pPr>
        <w:spacing w:before="80"/>
        <w:rPr>
          <w:rFonts w:asciiTheme="minorHAnsi" w:eastAsia="Garamond" w:hAnsiTheme="minorHAnsi" w:cstheme="minorHAnsi"/>
          <w:sz w:val="22"/>
          <w:szCs w:val="22"/>
        </w:rPr>
        <w:sectPr w:rsidR="00D80C72" w:rsidRPr="005D158B">
          <w:pgSz w:w="12240" w:h="15840"/>
          <w:pgMar w:top="640" w:right="600" w:bottom="280" w:left="620" w:header="720" w:footer="720" w:gutter="0"/>
          <w:cols w:num="2" w:space="720" w:equalWidth="0">
            <w:col w:w="1176" w:space="7344"/>
            <w:col w:w="2500"/>
          </w:cols>
        </w:sectPr>
      </w:pPr>
      <w:r w:rsidRPr="005D158B">
        <w:rPr>
          <w:rFonts w:asciiTheme="minorHAnsi" w:hAnsiTheme="minorHAnsi" w:cstheme="minorHAnsi"/>
          <w:sz w:val="22"/>
          <w:szCs w:val="22"/>
        </w:rPr>
        <w:br w:type="column"/>
      </w:r>
      <w:r w:rsidRPr="005D158B">
        <w:rPr>
          <w:rFonts w:asciiTheme="minorHAnsi" w:eastAsia="Garamond" w:hAnsiTheme="minorHAnsi" w:cstheme="minorHAnsi"/>
          <w:sz w:val="22"/>
          <w:szCs w:val="22"/>
        </w:rPr>
        <w:t>Stephanie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G.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ohen, 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3D2DFB5C" w14:textId="77777777" w:rsidR="00D80C72" w:rsidRPr="005D158B" w:rsidRDefault="005D158B">
      <w:pPr>
        <w:spacing w:before="8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Univers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ylva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 Global 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F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llow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2810BF4E" w14:textId="77777777" w:rsidR="00D80C72" w:rsidRPr="005D158B" w:rsidRDefault="005D158B">
      <w:pPr>
        <w:tabs>
          <w:tab w:val="left" w:pos="820"/>
        </w:tabs>
        <w:ind w:left="820" w:right="404" w:hanging="3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z w:val="22"/>
          <w:szCs w:val="22"/>
        </w:rPr>
        <w:t>Stud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oad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xp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one,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na.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ff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z w:val="22"/>
          <w:szCs w:val="22"/>
        </w:rPr>
        <w:t>/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DS in</w:t>
      </w:r>
      <w:r w:rsidRPr="005D158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a univ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 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tem</w:t>
      </w:r>
    </w:p>
    <w:p w14:paraId="2587E6BC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ted rese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h: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“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’s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z w:val="22"/>
          <w:szCs w:val="22"/>
        </w:rPr>
        <w:t>/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DS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na: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ing 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dy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oad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</w:p>
    <w:p w14:paraId="69AB7424" w14:textId="77777777" w:rsidR="00D80C72" w:rsidRPr="005D158B" w:rsidRDefault="005D158B">
      <w:pPr>
        <w:spacing w:before="2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omparative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,”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 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04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nation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ongr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W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’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ã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az</w:t>
      </w:r>
      <w:r w:rsidRPr="005D158B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71936B9B" w14:textId="77777777" w:rsidR="00D80C72" w:rsidRPr="005D158B" w:rsidRDefault="00D80C7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F94140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Seni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2ED1B1DB" w14:textId="77777777" w:rsidR="00D80C72" w:rsidRPr="005D158B" w:rsidRDefault="005D158B">
      <w:pPr>
        <w:tabs>
          <w:tab w:val="left" w:pos="820"/>
        </w:tabs>
        <w:spacing w:before="22" w:line="240" w:lineRule="exact"/>
        <w:ind w:left="820" w:right="391" w:hanging="3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tel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phone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 parti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tudy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it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“The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S Nu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5D158B">
        <w:rPr>
          <w:rFonts w:asciiTheme="minorHAnsi" w:eastAsia="Garamond" w:hAnsiTheme="minorHAnsi" w:cstheme="minorHAnsi"/>
          <w:sz w:val="22"/>
          <w:szCs w:val="22"/>
        </w:rPr>
        <w:t>9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7</w:t>
      </w:r>
      <w:r w:rsidRPr="005D158B">
        <w:rPr>
          <w:rFonts w:asciiTheme="minorHAnsi" w:eastAsia="Garamond" w:hAnsiTheme="minorHAnsi" w:cstheme="minorHAnsi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’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19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5D158B">
        <w:rPr>
          <w:rFonts w:asciiTheme="minorHAnsi" w:eastAsia="Garamond" w:hAnsiTheme="minorHAnsi" w:cstheme="minorHAnsi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’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”</w:t>
      </w:r>
    </w:p>
    <w:p w14:paraId="3DA0D974" w14:textId="77777777" w:rsidR="00D80C72" w:rsidRPr="005D158B" w:rsidRDefault="00D80C72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EC30823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XT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RA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UR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  <w:u w:color="000000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ULAR</w:t>
      </w:r>
      <w:r w:rsidRPr="005D158B">
        <w:rPr>
          <w:rFonts w:asciiTheme="minorHAnsi" w:eastAsia="Garamond" w:hAnsiTheme="minorHAnsi" w:cstheme="minorHAnsi"/>
          <w:b/>
          <w:spacing w:val="-17"/>
          <w:sz w:val="22"/>
          <w:szCs w:val="22"/>
          <w:u w:color="000000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CT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V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ITI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  <w:u w:color="000000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</w:t>
      </w:r>
    </w:p>
    <w:p w14:paraId="7B1C0E1D" w14:textId="77777777" w:rsidR="00D80C72" w:rsidRPr="005D158B" w:rsidRDefault="005D158B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nsti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 R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view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ty R</w:t>
      </w:r>
      <w:r w:rsidRPr="005D158B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ve                                                              </w:t>
      </w:r>
      <w:r w:rsidRPr="005D158B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2005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7E5661D9" w14:textId="77777777" w:rsidR="00D80C72" w:rsidRPr="005D158B" w:rsidRDefault="005D158B">
      <w:pPr>
        <w:spacing w:before="3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irs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nter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hia</w:t>
      </w:r>
    </w:p>
    <w:p w14:paraId="52F4B0A6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;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inv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029C306" w14:textId="77777777" w:rsidR="00D80C72" w:rsidRPr="005D158B" w:rsidRDefault="00D80C72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D2B742E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he S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ones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er,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usine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, 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no                                </w:t>
      </w:r>
      <w:r w:rsidRPr="005D158B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2004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7714C89F" w14:textId="77777777" w:rsidR="00D80C72" w:rsidRPr="005D158B" w:rsidRDefault="005D158B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Found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Penn’s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app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 xml:space="preserve">ella </w:t>
      </w:r>
      <w:r w:rsidRPr="005D158B">
        <w:rPr>
          <w:rFonts w:asciiTheme="minorHAnsi" w:eastAsia="Garamond" w:hAnsiTheme="minorHAnsi" w:cstheme="minorHAnsi"/>
          <w:sz w:val="22"/>
          <w:szCs w:val="22"/>
        </w:rPr>
        <w:t>group in 200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odu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in 20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736179A3" w14:textId="77777777" w:rsidR="00D80C72" w:rsidRPr="005D158B" w:rsidRDefault="005D158B">
      <w:pPr>
        <w:spacing w:before="3"/>
        <w:ind w:left="460"/>
        <w:rPr>
          <w:rFonts w:asciiTheme="minorHAnsi" w:eastAsia="Garamond" w:hAnsiTheme="minorHAnsi" w:cstheme="minorHAnsi"/>
          <w:sz w:val="22"/>
          <w:szCs w:val="22"/>
        </w:rPr>
        <w:sectPr w:rsidR="00D80C72" w:rsidRPr="005D158B">
          <w:type w:val="continuous"/>
          <w:pgSz w:w="12240" w:h="15840"/>
          <w:pgMar w:top="880" w:right="600" w:bottom="280" w:left="620" w:header="720" w:footer="720" w:gutter="0"/>
          <w:cols w:space="720"/>
        </w:sect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z w:val="22"/>
          <w:szCs w:val="22"/>
        </w:rPr>
        <w:t>ul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po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D846868" w14:textId="77777777" w:rsidR="00D80C72" w:rsidRPr="005D158B" w:rsidRDefault="005D158B">
      <w:pPr>
        <w:spacing w:before="60"/>
        <w:ind w:left="4077" w:right="31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Ba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J.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w w:val="99"/>
          <w:sz w:val="22"/>
          <w:szCs w:val="22"/>
        </w:rPr>
        <w:t>St</w:t>
      </w:r>
      <w:r w:rsidRPr="005D158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w w:val="99"/>
          <w:sz w:val="22"/>
          <w:szCs w:val="22"/>
        </w:rPr>
        <w:t>field</w:t>
      </w:r>
    </w:p>
    <w:p w14:paraId="5BA66A45" w14:textId="77777777" w:rsidR="00D80C72" w:rsidRPr="005D158B" w:rsidRDefault="005D158B">
      <w:pPr>
        <w:spacing w:line="240" w:lineRule="exact"/>
        <w:ind w:left="4365" w:right="34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2870 Ashbury St., Apt.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</w:p>
    <w:p w14:paraId="1A47C916" w14:textId="77777777" w:rsidR="00D80C72" w:rsidRPr="005D158B" w:rsidRDefault="005D158B">
      <w:pPr>
        <w:spacing w:before="1"/>
        <w:ind w:left="4356" w:right="339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z w:val="22"/>
          <w:szCs w:val="22"/>
        </w:rPr>
        <w:t>San Francisco, CA 94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5D158B">
        <w:rPr>
          <w:rFonts w:asciiTheme="minorHAnsi" w:eastAsia="Garamond" w:hAnsiTheme="minorHAnsi" w:cstheme="minorHAnsi"/>
          <w:sz w:val="22"/>
          <w:szCs w:val="22"/>
        </w:rPr>
        <w:t>15 (415) 688-9352</w:t>
      </w:r>
      <w:hyperlink r:id="rId8">
        <w:r w:rsidRPr="005D158B">
          <w:rPr>
            <w:rFonts w:asciiTheme="minorHAnsi" w:eastAsia="Garamond" w:hAnsiTheme="minorHAnsi" w:cstheme="minorHAnsi"/>
            <w:sz w:val="22"/>
            <w:szCs w:val="22"/>
          </w:rPr>
          <w:t xml:space="preserve"> stansfie@y</w:t>
        </w:r>
        <w:r w:rsidRPr="005D158B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5D158B">
          <w:rPr>
            <w:rFonts w:asciiTheme="minorHAnsi" w:eastAsia="Garamond" w:hAnsiTheme="minorHAnsi" w:cstheme="minorHAnsi"/>
            <w:sz w:val="22"/>
            <w:szCs w:val="22"/>
          </w:rPr>
          <w:t>hoo.c</w:t>
        </w:r>
        <w:r w:rsidRPr="005D158B">
          <w:rPr>
            <w:rFonts w:asciiTheme="minorHAnsi" w:eastAsia="Garamond" w:hAnsiTheme="minorHAnsi" w:cstheme="minorHAnsi"/>
            <w:spacing w:val="1"/>
            <w:sz w:val="22"/>
            <w:szCs w:val="22"/>
          </w:rPr>
          <w:t>o</w:t>
        </w:r>
        <w:r w:rsidRPr="005D158B">
          <w:rPr>
            <w:rFonts w:asciiTheme="minorHAnsi" w:eastAsia="Garamond" w:hAnsiTheme="minorHAnsi" w:cstheme="minorHAnsi"/>
            <w:sz w:val="22"/>
            <w:szCs w:val="22"/>
          </w:rPr>
          <w:t>m</w:t>
        </w:r>
      </w:hyperlink>
    </w:p>
    <w:p w14:paraId="4EFA19AC" w14:textId="77777777" w:rsidR="00D80C72" w:rsidRPr="005D158B" w:rsidRDefault="00D80C72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6BB7BCAA" w14:textId="77777777" w:rsidR="00D80C72" w:rsidRPr="005D158B" w:rsidRDefault="005D158B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02CDB628" w14:textId="77777777" w:rsidR="00D80C72" w:rsidRPr="005D158B" w:rsidRDefault="00D80C72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8D1BB54" w14:textId="77777777" w:rsidR="00D80C72" w:rsidRPr="005D158B" w:rsidRDefault="005D158B">
      <w:pPr>
        <w:spacing w:line="240" w:lineRule="exact"/>
        <w:ind w:left="100" w:right="4101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Univers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ylva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a, Scho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PA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g,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 2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10</w:t>
      </w:r>
    </w:p>
    <w:p w14:paraId="110C5219" w14:textId="77777777" w:rsidR="00D80C72" w:rsidRPr="005D158B" w:rsidRDefault="005D158B">
      <w:pPr>
        <w:spacing w:before="10"/>
        <w:ind w:left="784" w:right="555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z w:val="22"/>
          <w:szCs w:val="22"/>
        </w:rPr>
        <w:t>Family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oner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ogram</w:t>
      </w:r>
    </w:p>
    <w:p w14:paraId="20B645A0" w14:textId="77777777" w:rsidR="00D80C72" w:rsidRPr="005D158B" w:rsidRDefault="005D158B">
      <w:pPr>
        <w:ind w:left="100" w:right="2632" w:firstLine="72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z w:val="22"/>
          <w:szCs w:val="22"/>
        </w:rPr>
        <w:t>Hono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: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mber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z w:val="22"/>
          <w:szCs w:val="22"/>
        </w:rPr>
        <w:t>ma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ta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Tau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ternati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ing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Hon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ty)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 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ng, 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mber 2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0B99DBFA" w14:textId="77777777" w:rsidR="00D80C72" w:rsidRPr="005D158B" w:rsidRDefault="005D158B">
      <w:pPr>
        <w:spacing w:line="240" w:lineRule="exact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lini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tes: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LS, </w:t>
      </w:r>
      <w:r w:rsidRPr="005D158B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KG/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thmia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fi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n,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nous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2898B8EC" w14:textId="77777777" w:rsidR="00D80C72" w:rsidRPr="005D158B" w:rsidRDefault="00D80C7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5FB0AEF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Univers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San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Dieg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0ADF1419" w14:textId="77777777" w:rsidR="00D80C72" w:rsidRPr="005D158B" w:rsidRDefault="005D158B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lor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og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, Minor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ngli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h, 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 2002</w:t>
      </w:r>
    </w:p>
    <w:p w14:paraId="2B12A913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sz w:val="22"/>
          <w:szCs w:val="22"/>
        </w:rPr>
        <w:t>Hono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: 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’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(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1, 2001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02)</w:t>
      </w:r>
    </w:p>
    <w:p w14:paraId="05ECF4E7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E7C01D4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CLI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65F1FE6" w14:textId="77777777" w:rsidR="00D80C72" w:rsidRPr="005D158B" w:rsidRDefault="00D80C72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2A577407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oun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y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ne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edi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Te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d, PA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2010</w:t>
      </w:r>
    </w:p>
    <w:p w14:paraId="780AF03B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im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 p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5D158B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ll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in a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 f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mily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tice</w:t>
      </w:r>
    </w:p>
    <w:p w14:paraId="56AEF068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ute illn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&amp; m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table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illn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tensi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 and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tes</w:t>
      </w:r>
    </w:p>
    <w:p w14:paraId="1049B20E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loped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ndivid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 pl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omplete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 ph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minations</w:t>
      </w:r>
    </w:p>
    <w:p w14:paraId="7640889E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ted 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gno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tic 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4C604D2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ling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ding pr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me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into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iodic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visit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BB3A3A9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59A6D27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tal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ncy Dep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NJ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2010</w:t>
      </w:r>
    </w:p>
    <w:p w14:paraId="605A3414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ute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 indiv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18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older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 an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inne</w:t>
      </w:r>
      <w:r w:rsidRPr="005D158B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ity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7F8CC4F8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</w:p>
    <w:p w14:paraId="566D58E6" w14:textId="77777777" w:rsidR="00D80C72" w:rsidRPr="005D158B" w:rsidRDefault="005D158B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h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ph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ls</w:t>
      </w:r>
    </w:p>
    <w:p w14:paraId="3BF864A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tions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433ACA4A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x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inter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and 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416F4E60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 indiv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 t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tm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 pl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based on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ta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findin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661E9C61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F621778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edi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ics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odbu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J           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Spring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z w:val="22"/>
          <w:szCs w:val="22"/>
        </w:rPr>
        <w:t>010</w:t>
      </w:r>
    </w:p>
    <w:p w14:paraId="312B3574" w14:textId="77777777" w:rsidR="00D80C72" w:rsidRPr="005D158B" w:rsidRDefault="005D158B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edfo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edi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ic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&amp; Ado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edi</w:t>
      </w:r>
      <w:r w:rsidRPr="005D158B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df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d,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NJ</w:t>
      </w:r>
    </w:p>
    <w:p w14:paraId="61AE7B54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im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 in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iv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bi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th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 21, in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bu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bu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ban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ic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tic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7DBE3DB2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visi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ute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table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onic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ln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651E35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ntal 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ting</w:t>
      </w:r>
    </w:p>
    <w:p w14:paraId="0E8BE01F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ntive h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lth 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oun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ling 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 pati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mili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721B25F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2C4A753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z w:val="22"/>
          <w:szCs w:val="22"/>
        </w:rPr>
        <w:t>Ox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 C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cle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ily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ici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PA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09</w:t>
      </w:r>
    </w:p>
    <w:p w14:paraId="5D53F98F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im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 p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5D158B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18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 old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urban fami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tice</w:t>
      </w:r>
    </w:p>
    <w:p w14:paraId="7999DE0E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ute illn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table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illn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1EE8A9A3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loped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ndivid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ua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 pl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ns</w:t>
      </w:r>
    </w:p>
    <w:p w14:paraId="5EC09114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pl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te hi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 ph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minatio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C8A9551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ted 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gno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tic 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B8F113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ling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ding pr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 me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into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iodic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visits</w:t>
      </w:r>
    </w:p>
    <w:p w14:paraId="0A94BEE2" w14:textId="77777777" w:rsidR="00D80C72" w:rsidRPr="005D158B" w:rsidRDefault="00D80C72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76B8B4B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09</w:t>
      </w:r>
    </w:p>
    <w:p w14:paraId="43CB6FA6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to adu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tional h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lth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tti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</w:p>
    <w:p w14:paraId="6E86FE01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man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ute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onic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nj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BCB703D" w14:textId="77777777" w:rsidR="00D80C72" w:rsidRPr="005D158B" w:rsidRDefault="005D158B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Per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 h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ph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, in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luding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plo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</w:p>
    <w:p w14:paraId="569DA202" w14:textId="77777777" w:rsidR="00D80C72" w:rsidRPr="005D158B" w:rsidRDefault="005D158B">
      <w:pPr>
        <w:ind w:left="100"/>
        <w:rPr>
          <w:rFonts w:asciiTheme="minorHAnsi" w:eastAsia="Garamond" w:hAnsiTheme="minorHAnsi" w:cstheme="minorHAnsi"/>
          <w:sz w:val="22"/>
          <w:szCs w:val="22"/>
        </w:rPr>
        <w:sectPr w:rsidR="00D80C72" w:rsidRPr="005D158B">
          <w:pgSz w:w="12240" w:h="15840"/>
          <w:pgMar w:top="660" w:right="1580" w:bottom="280" w:left="620" w:header="720" w:footer="720" w:gutter="0"/>
          <w:cols w:space="720"/>
        </w:sect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785D1C5C" w14:textId="77777777" w:rsidR="00D80C72" w:rsidRPr="005D158B" w:rsidRDefault="005D158B">
      <w:pPr>
        <w:spacing w:before="78"/>
        <w:ind w:right="11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B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rb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ra</w:t>
      </w:r>
      <w:r w:rsidRPr="005D158B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J.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ie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5D158B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w w:val="99"/>
          <w:sz w:val="22"/>
          <w:szCs w:val="22"/>
        </w:rPr>
        <w:t>2</w:t>
      </w:r>
    </w:p>
    <w:p w14:paraId="2715FC5F" w14:textId="77777777" w:rsidR="00D80C72" w:rsidRPr="005D158B" w:rsidRDefault="00D80C7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7F813C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tal 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Univ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P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ylv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638DA187" w14:textId="77777777" w:rsidR="00D80C72" w:rsidRPr="005D158B" w:rsidRDefault="005D158B">
      <w:pPr>
        <w:spacing w:line="24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Senior</w:t>
      </w: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ship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ic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l, Med</w:t>
      </w:r>
      <w:r w:rsidRPr="005D158B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l/S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ic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</w:p>
    <w:p w14:paraId="4B7AA3DD" w14:textId="77777777" w:rsidR="00D80C72" w:rsidRPr="005D158B" w:rsidRDefault="005D158B">
      <w:pPr>
        <w:spacing w:before="5" w:line="240" w:lineRule="exact"/>
        <w:ind w:left="320" w:right="286" w:hanging="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utono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ultiple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lo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individ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ua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based 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 m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urg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 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tien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ith a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 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AED3DBC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A663714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elmo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 Behav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 Cent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z w:val="22"/>
          <w:szCs w:val="22"/>
        </w:rPr>
        <w:t>lv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nia                                                      </w:t>
      </w:r>
      <w:r w:rsidRPr="005D158B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7E5BD5AD" w14:textId="77777777" w:rsidR="00D80C72" w:rsidRPr="005D158B" w:rsidRDefault="005D158B">
      <w:pPr>
        <w:spacing w:line="24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Ps</w:t>
      </w: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</w:p>
    <w:p w14:paraId="24213EC4" w14:textId="77777777" w:rsidR="00D80C72" w:rsidRPr="005D158B" w:rsidRDefault="005D158B">
      <w:pPr>
        <w:spacing w:line="26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position w:val="1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ondu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ted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f-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therapy</w:t>
      </w:r>
      <w:r w:rsidRPr="005D158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A71B4DB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ndivid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ua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po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tive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or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ug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ohol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ogram</w:t>
      </w:r>
    </w:p>
    <w:p w14:paraId="6733EC41" w14:textId="77777777" w:rsidR="00D80C72" w:rsidRPr="005D158B" w:rsidRDefault="00D80C7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DFB6A61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ercy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Summ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412CF33D" w14:textId="77777777" w:rsidR="00D80C72" w:rsidRPr="005D158B" w:rsidRDefault="005D158B">
      <w:pPr>
        <w:spacing w:before="2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om</w:t>
      </w:r>
      <w:r w:rsidRPr="005D158B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un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 xml:space="preserve">ity </w:t>
      </w:r>
      <w:r w:rsidRPr="005D158B">
        <w:rPr>
          <w:rFonts w:asciiTheme="minorHAnsi" w:eastAsia="Garamond" w:hAnsiTheme="minorHAnsi" w:cstheme="minorHAnsi"/>
          <w:i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th</w:t>
      </w:r>
    </w:p>
    <w:p w14:paraId="747C497E" w14:textId="77777777" w:rsidR="00D80C72" w:rsidRPr="005D158B" w:rsidRDefault="005D158B">
      <w:pPr>
        <w:spacing w:before="5" w:line="240" w:lineRule="exact"/>
        <w:ind w:left="320" w:right="109" w:hanging="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pend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D158B">
        <w:rPr>
          <w:rFonts w:asciiTheme="minorHAnsi" w:eastAsia="Garamond" w:hAnsiTheme="minorHAnsi" w:cstheme="minorHAnsi"/>
          <w:sz w:val="22"/>
          <w:szCs w:val="22"/>
        </w:rPr>
        <w:t>ide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Garamond" w:hAnsiTheme="minorHAnsi" w:cstheme="minorHAnsi"/>
          <w:sz w:val="22"/>
          <w:szCs w:val="22"/>
        </w:rPr>
        <w:t>m of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to hom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bound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in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luding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ound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 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5F1C5AE9" w14:textId="77777777" w:rsidR="00D80C72" w:rsidRPr="005D158B" w:rsidRDefault="005D158B">
      <w:pPr>
        <w:spacing w:before="9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pati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nt edu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nat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v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ne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5DD88B76" w14:textId="77777777" w:rsidR="00D80C72" w:rsidRPr="005D158B" w:rsidRDefault="00D80C72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76B2082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en’s Sea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lphi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Fall 2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43CAF19E" w14:textId="77777777" w:rsidR="00D80C72" w:rsidRPr="005D158B" w:rsidRDefault="005D158B">
      <w:pPr>
        <w:spacing w:before="2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sz w:val="22"/>
          <w:szCs w:val="22"/>
        </w:rPr>
        <w:t>Pe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i/>
          <w:sz w:val="22"/>
          <w:szCs w:val="22"/>
        </w:rPr>
        <w:t>trics</w:t>
      </w:r>
    </w:p>
    <w:p w14:paraId="5BA424CC" w14:textId="77777777" w:rsidR="00D80C72" w:rsidRPr="005D158B" w:rsidRDefault="005D158B">
      <w:pPr>
        <w:spacing w:before="5" w:line="240" w:lineRule="exact"/>
        <w:ind w:left="320" w:right="179" w:hanging="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utono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z w:val="22"/>
          <w:szCs w:val="22"/>
        </w:rPr>
        <w:t>ou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i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z w:val="22"/>
          <w:szCs w:val="22"/>
        </w:rPr>
        <w:t>iv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du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5D158B">
        <w:rPr>
          <w:rFonts w:asciiTheme="minorHAnsi" w:eastAsia="Garamond" w:hAnsiTheme="minorHAnsi" w:cstheme="minorHAnsi"/>
          <w:sz w:val="22"/>
          <w:szCs w:val="22"/>
        </w:rPr>
        <w:t>based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to chil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(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z w:val="22"/>
          <w:szCs w:val="22"/>
        </w:rPr>
        <w:t>dl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th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dol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z w:val="22"/>
          <w:szCs w:val="22"/>
        </w:rPr>
        <w:t>) w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z w:val="22"/>
          <w:szCs w:val="22"/>
        </w:rPr>
        <w:t>th 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habi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z w:val="22"/>
          <w:szCs w:val="22"/>
        </w:rPr>
        <w:t>it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ds</w:t>
      </w:r>
    </w:p>
    <w:p w14:paraId="43247D40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9E5E39A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ALT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ELAT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ED 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ORK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RI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3359859B" w14:textId="77777777" w:rsidR="00D80C72" w:rsidRPr="005D158B" w:rsidRDefault="00D80C7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C674C0D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eal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 xml:space="preserve">h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n of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adelp</w:t>
      </w:r>
      <w:r w:rsidRPr="005D158B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, Phil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PA                                                                      </w:t>
      </w:r>
      <w:r w:rsidRPr="005D158B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2007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71DD3FCC" w14:textId="77777777" w:rsidR="00D80C72" w:rsidRPr="005D158B" w:rsidRDefault="005D158B">
      <w:pPr>
        <w:spacing w:line="24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earch As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ist</w:t>
      </w:r>
      <w:r w:rsidRPr="005D158B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an</w:t>
      </w:r>
      <w:r w:rsidRPr="005D158B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</w:p>
    <w:p w14:paraId="4FE57456" w14:textId="77777777" w:rsidR="00D80C72" w:rsidRPr="005D158B" w:rsidRDefault="005D158B">
      <w:pPr>
        <w:spacing w:before="3" w:line="240" w:lineRule="exact"/>
        <w:ind w:left="320" w:right="115" w:hanging="18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ovid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niz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tional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tan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z w:val="22"/>
          <w:szCs w:val="22"/>
        </w:rPr>
        <w:t>udy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5D158B">
        <w:rPr>
          <w:rFonts w:asciiTheme="minorHAnsi" w:eastAsia="Garamond" w:hAnsiTheme="minorHAnsi" w:cstheme="minorHAnsi"/>
          <w:sz w:val="22"/>
          <w:szCs w:val="22"/>
        </w:rPr>
        <w:t>x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mining the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hip bet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onomic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 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eastAsia="Garamond" w:hAnsiTheme="minorHAnsi" w:cstheme="minorHAnsi"/>
          <w:sz w:val="22"/>
          <w:szCs w:val="22"/>
        </w:rPr>
        <w:t>ol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g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ica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t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ommunity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up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t,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ternal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hild 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eastAsia="Garamond" w:hAnsiTheme="minorHAnsi" w:cstheme="minorHAnsi"/>
          <w:sz w:val="22"/>
          <w:szCs w:val="22"/>
        </w:rPr>
        <w:t>lth.</w:t>
      </w:r>
    </w:p>
    <w:p w14:paraId="30ACF191" w14:textId="77777777" w:rsidR="00D80C72" w:rsidRPr="005D158B" w:rsidRDefault="00D80C72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0"/>
        <w:gridCol w:w="2627"/>
      </w:tblGrid>
      <w:tr w:rsidR="00D80C72" w:rsidRPr="005D158B" w14:paraId="5A21AAC1" w14:textId="77777777">
        <w:trPr>
          <w:trHeight w:hRule="exact" w:val="968"/>
        </w:trPr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75BC17D9" w14:textId="77777777" w:rsidR="00D80C72" w:rsidRPr="005D158B" w:rsidRDefault="005D158B">
            <w:pPr>
              <w:spacing w:before="79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Q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n’s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al,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Honol</w:t>
            </w:r>
            <w:r w:rsidRPr="005D158B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u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lu, HI</w:t>
            </w:r>
          </w:p>
          <w:p w14:paraId="4BEBC74F" w14:textId="77777777" w:rsidR="00D80C72" w:rsidRPr="005D158B" w:rsidRDefault="005D158B">
            <w:pPr>
              <w:spacing w:line="24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m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gency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De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pa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rt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m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 xml:space="preserve">ent 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V</w:t>
            </w:r>
            <w:r w:rsidRPr="005D158B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te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  <w:p w14:paraId="2F49F5B2" w14:textId="77777777" w:rsidR="00D80C72" w:rsidRPr="005D158B" w:rsidRDefault="005D158B">
            <w:pPr>
              <w:spacing w:line="26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•</w:t>
            </w:r>
            <w:r w:rsidRPr="005D158B">
              <w:rPr>
                <w:rFonts w:asciiTheme="minorHAnsi" w:hAnsiTheme="minorHAnsi" w:cstheme="minorHAnsi"/>
                <w:spacing w:val="48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5D158B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ted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taff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5D158B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th m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di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ca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dur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 pati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qu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</w:tcPr>
          <w:p w14:paraId="436378E4" w14:textId="77777777" w:rsidR="00D80C72" w:rsidRPr="005D158B" w:rsidRDefault="005D158B">
            <w:pPr>
              <w:spacing w:before="79"/>
              <w:ind w:left="16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2006</w:t>
            </w:r>
            <w:r w:rsidRPr="005D158B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2007</w:t>
            </w:r>
          </w:p>
        </w:tc>
      </w:tr>
      <w:tr w:rsidR="00D80C72" w:rsidRPr="005D158B" w14:paraId="645433DE" w14:textId="77777777">
        <w:trPr>
          <w:trHeight w:hRule="exact" w:val="1006"/>
        </w:trPr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58A0857A" w14:textId="77777777" w:rsidR="00D80C72" w:rsidRPr="005D158B" w:rsidRDefault="00D80C7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2D9195" w14:textId="77777777" w:rsidR="00D80C72" w:rsidRPr="005D158B" w:rsidRDefault="005D158B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Scri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ps 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em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ial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al,</w:t>
            </w:r>
            <w:r w:rsidRPr="005D158B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La</w:t>
            </w:r>
            <w:r w:rsidRPr="005D158B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J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oll</w:t>
            </w:r>
            <w:r w:rsidRPr="005D158B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5D158B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</w:p>
          <w:p w14:paraId="6C36C90F" w14:textId="77777777" w:rsidR="00D80C72" w:rsidRPr="005D158B" w:rsidRDefault="005D158B">
            <w:pPr>
              <w:spacing w:line="24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m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gency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De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pa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rt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m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 xml:space="preserve">ent 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V</w:t>
            </w:r>
            <w:r w:rsidRPr="005D158B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5D158B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te</w:t>
            </w:r>
            <w:r w:rsidRPr="005D158B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  <w:p w14:paraId="0CCC2CAE" w14:textId="77777777" w:rsidR="00D80C72" w:rsidRPr="005D158B" w:rsidRDefault="005D158B">
            <w:pPr>
              <w:spacing w:line="26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•</w:t>
            </w:r>
            <w:r w:rsidRPr="005D158B">
              <w:rPr>
                <w:rFonts w:asciiTheme="minorHAnsi" w:hAnsiTheme="minorHAnsi" w:cstheme="minorHAnsi"/>
                <w:spacing w:val="48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5D158B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ted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taff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5D158B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th m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di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ca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dur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 pati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5D158B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qu</w:t>
            </w:r>
            <w:r w:rsidRPr="005D158B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5D158B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5D158B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</w:tcPr>
          <w:p w14:paraId="0FDAB5CD" w14:textId="77777777" w:rsidR="00D80C72" w:rsidRPr="005D158B" w:rsidRDefault="00D80C7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D41DA" w14:textId="77777777" w:rsidR="00D80C72" w:rsidRPr="005D158B" w:rsidRDefault="005D158B">
            <w:pPr>
              <w:ind w:left="16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2000</w:t>
            </w:r>
            <w:r w:rsidRPr="005D158B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D158B">
              <w:rPr>
                <w:rFonts w:asciiTheme="minorHAnsi" w:eastAsia="Garamond" w:hAnsiTheme="minorHAnsi" w:cstheme="minorHAnsi"/>
                <w:sz w:val="22"/>
                <w:szCs w:val="22"/>
              </w:rPr>
              <w:t>2003</w:t>
            </w:r>
          </w:p>
        </w:tc>
      </w:tr>
      <w:tr w:rsidR="00D80C72" w:rsidRPr="005D158B" w14:paraId="29DDF0DE" w14:textId="77777777">
        <w:trPr>
          <w:trHeight w:hRule="exact" w:val="459"/>
        </w:trPr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0D56A62A" w14:textId="77777777" w:rsidR="00D80C72" w:rsidRPr="005D158B" w:rsidRDefault="00D80C7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315CEB" w14:textId="77777777" w:rsidR="00D80C72" w:rsidRPr="005D158B" w:rsidRDefault="005D158B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RTI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ATI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S/</w:t>
            </w:r>
            <w:r w:rsidRPr="005D158B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5D158B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IATI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5D158B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D158B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</w:tcPr>
          <w:p w14:paraId="10C67E0A" w14:textId="77777777" w:rsidR="00D80C72" w:rsidRPr="005D158B" w:rsidRDefault="00D80C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6E4712" w14:textId="77777777" w:rsidR="00D80C72" w:rsidRPr="005D158B" w:rsidRDefault="00D80C7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BA94FE3" w14:textId="77777777" w:rsidR="00D80C72" w:rsidRPr="005D158B" w:rsidRDefault="005D158B">
      <w:pPr>
        <w:spacing w:before="32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oard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Family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titio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496A82D8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 Nu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nter,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nu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y</w:t>
      </w:r>
      <w:r w:rsidRPr="005D158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2011</w:t>
      </w:r>
    </w:p>
    <w:p w14:paraId="162A67F8" w14:textId="77777777" w:rsidR="00D80C72" w:rsidRPr="005D158B" w:rsidRDefault="005D158B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mber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z w:val="22"/>
          <w:szCs w:val="22"/>
        </w:rPr>
        <w:t>f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5D158B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m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D158B">
        <w:rPr>
          <w:rFonts w:asciiTheme="minorHAnsi" w:eastAsia="Garamond" w:hAnsiTheme="minorHAnsi" w:cstheme="minorHAnsi"/>
          <w:sz w:val="22"/>
          <w:szCs w:val="22"/>
        </w:rPr>
        <w:t>ur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As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eastAsia="Garamond" w:hAnsiTheme="minorHAnsi" w:cstheme="minorHAnsi"/>
          <w:sz w:val="22"/>
          <w:szCs w:val="22"/>
        </w:rPr>
        <w:t>o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i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73E36437" w14:textId="77777777" w:rsidR="00D80C72" w:rsidRPr="005D158B" w:rsidRDefault="005D158B">
      <w:pPr>
        <w:spacing w:before="3"/>
        <w:ind w:left="140"/>
        <w:rPr>
          <w:rFonts w:asciiTheme="minorHAnsi" w:eastAsia="Garamond" w:hAnsiTheme="minorHAnsi" w:cstheme="minorHAnsi"/>
          <w:sz w:val="22"/>
          <w:szCs w:val="22"/>
        </w:rPr>
        <w:sectPr w:rsidR="00D80C72" w:rsidRPr="005D158B">
          <w:pgSz w:w="12240" w:h="15840"/>
          <w:pgMar w:top="640" w:right="600" w:bottom="280" w:left="580" w:header="720" w:footer="720" w:gutter="0"/>
          <w:cols w:space="720"/>
        </w:sectPr>
      </w:pPr>
      <w:r w:rsidRPr="005D158B">
        <w:rPr>
          <w:rFonts w:asciiTheme="minorHAnsi" w:hAnsiTheme="minorHAnsi" w:cstheme="minorHAnsi"/>
          <w:sz w:val="22"/>
          <w:szCs w:val="22"/>
        </w:rPr>
        <w:t>•</w:t>
      </w:r>
      <w:r w:rsidRPr="005D158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Garamond" w:hAnsiTheme="minorHAnsi" w:cstheme="minorHAnsi"/>
          <w:sz w:val="22"/>
          <w:szCs w:val="22"/>
        </w:rPr>
        <w:t>omplet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d H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z w:val="22"/>
          <w:szCs w:val="22"/>
        </w:rPr>
        <w:t>ne Fuld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L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Garamond" w:hAnsiTheme="minorHAnsi" w:cstheme="minorHAnsi"/>
          <w:sz w:val="22"/>
          <w:szCs w:val="22"/>
        </w:rPr>
        <w:t>d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D158B">
        <w:rPr>
          <w:rFonts w:asciiTheme="minorHAnsi" w:eastAsia="Garamond" w:hAnsiTheme="minorHAnsi" w:cstheme="minorHAnsi"/>
          <w:sz w:val="22"/>
          <w:szCs w:val="22"/>
        </w:rPr>
        <w:t>hip</w:t>
      </w:r>
      <w:r w:rsidRPr="005D158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Garamond" w:hAnsiTheme="minorHAnsi" w:cstheme="minorHAnsi"/>
          <w:sz w:val="22"/>
          <w:szCs w:val="22"/>
        </w:rPr>
        <w:t>P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Garamond" w:hAnsiTheme="minorHAnsi" w:cstheme="minorHAnsi"/>
          <w:sz w:val="22"/>
          <w:szCs w:val="22"/>
        </w:rPr>
        <w:t>oj</w:t>
      </w:r>
      <w:r w:rsidRPr="005D158B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eastAsia="Garamond" w:hAnsiTheme="minorHAnsi" w:cstheme="minorHAnsi"/>
          <w:sz w:val="22"/>
          <w:szCs w:val="22"/>
        </w:rPr>
        <w:t>t, 2</w:t>
      </w:r>
      <w:r w:rsidRPr="005D158B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Garamond" w:hAnsiTheme="minorHAnsi" w:cstheme="minorHAnsi"/>
          <w:sz w:val="22"/>
          <w:szCs w:val="22"/>
        </w:rPr>
        <w:t>10</w:t>
      </w:r>
    </w:p>
    <w:p w14:paraId="75888AFD" w14:textId="77777777" w:rsidR="00D80C72" w:rsidRPr="005D158B" w:rsidRDefault="005D158B">
      <w:pPr>
        <w:spacing w:before="57"/>
        <w:ind w:left="4414" w:right="4371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ry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H.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wi</w:t>
      </w:r>
      <w:r w:rsidRPr="005D158B">
        <w:rPr>
          <w:rFonts w:asciiTheme="minorHAnsi" w:hAnsiTheme="minorHAnsi" w:cstheme="minorHAnsi"/>
          <w:b/>
          <w:sz w:val="22"/>
          <w:szCs w:val="22"/>
        </w:rPr>
        <w:t>fe</w:t>
      </w:r>
    </w:p>
    <w:p w14:paraId="1248F33D" w14:textId="77777777" w:rsidR="00D80C72" w:rsidRPr="005D158B" w:rsidRDefault="005D158B">
      <w:pPr>
        <w:spacing w:line="260" w:lineRule="exact"/>
        <w:ind w:left="4582" w:right="4545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123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 xml:space="preserve">irthing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ne</w:t>
      </w:r>
    </w:p>
    <w:p w14:paraId="13A83139" w14:textId="77777777" w:rsidR="00D80C72" w:rsidRPr="005D158B" w:rsidRDefault="005D158B">
      <w:pPr>
        <w:ind w:left="4336" w:right="4296"/>
        <w:jc w:val="center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D158B">
        <w:rPr>
          <w:rFonts w:asciiTheme="minorHAnsi" w:hAnsiTheme="minorHAnsi" w:cstheme="minorHAnsi"/>
          <w:sz w:val="22"/>
          <w:szCs w:val="22"/>
        </w:rPr>
        <w:t>A 19112 (215)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123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4567</w:t>
      </w:r>
    </w:p>
    <w:p w14:paraId="367504D1" w14:textId="77777777" w:rsidR="00D80C72" w:rsidRPr="005D158B" w:rsidRDefault="005D158B">
      <w:pPr>
        <w:spacing w:line="260" w:lineRule="exact"/>
        <w:ind w:left="4388" w:right="4351"/>
        <w:jc w:val="center"/>
        <w:rPr>
          <w:rFonts w:asciiTheme="minorHAnsi" w:hAnsiTheme="minorHAnsi" w:cstheme="minorHAnsi"/>
          <w:sz w:val="22"/>
          <w:szCs w:val="22"/>
        </w:rPr>
      </w:pPr>
      <w:hyperlink r:id="rId9">
        <w:r w:rsidRPr="005D158B">
          <w:rPr>
            <w:rFonts w:asciiTheme="minorHAnsi" w:hAnsiTheme="minorHAnsi" w:cstheme="minorHAnsi"/>
            <w:position w:val="-1"/>
            <w:sz w:val="22"/>
            <w:szCs w:val="22"/>
          </w:rPr>
          <w:t>MM</w:t>
        </w:r>
        <w:r w:rsidRPr="005D158B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</w:t>
        </w:r>
        <w:r w:rsidRPr="005D158B">
          <w:rPr>
            <w:rFonts w:asciiTheme="minorHAnsi" w:hAnsiTheme="minorHAnsi" w:cstheme="minorHAnsi"/>
            <w:position w:val="-1"/>
            <w:sz w:val="22"/>
            <w:szCs w:val="22"/>
          </w:rPr>
          <w:t>dwif</w:t>
        </w:r>
        <w:r w:rsidRPr="005D158B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5D158B">
          <w:rPr>
            <w:rFonts w:asciiTheme="minorHAnsi" w:hAnsiTheme="minorHAnsi" w:cstheme="minorHAnsi"/>
            <w:position w:val="-1"/>
            <w:sz w:val="22"/>
            <w:szCs w:val="22"/>
          </w:rPr>
          <w:t>@uun</w:t>
        </w:r>
        <w:r w:rsidRPr="005D158B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e</w:t>
        </w:r>
        <w:r w:rsidRPr="005D158B">
          <w:rPr>
            <w:rFonts w:asciiTheme="minorHAnsi" w:hAnsiTheme="minorHAnsi" w:cstheme="minorHAnsi"/>
            <w:position w:val="-1"/>
            <w:sz w:val="22"/>
            <w:szCs w:val="22"/>
          </w:rPr>
          <w:t>t.net</w:t>
        </w:r>
      </w:hyperlink>
    </w:p>
    <w:p w14:paraId="424686BD" w14:textId="77777777" w:rsidR="00D80C72" w:rsidRPr="005D158B" w:rsidRDefault="00D80C72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6ABDF12" w14:textId="77777777" w:rsidR="00D80C72" w:rsidRPr="005D158B" w:rsidRDefault="005D158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ON</w:t>
      </w:r>
    </w:p>
    <w:p w14:paraId="2A998A49" w14:textId="77777777" w:rsidR="00D80C72" w:rsidRPr="005D158B" w:rsidRDefault="00D80C7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F5AD6B4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Un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z w:val="22"/>
          <w:szCs w:val="22"/>
        </w:rPr>
        <w:t>sity of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5D158B">
        <w:rPr>
          <w:rFonts w:asciiTheme="minorHAnsi" w:hAnsiTheme="minorHAnsi" w:cstheme="minorHAnsi"/>
          <w:b/>
          <w:sz w:val="22"/>
          <w:szCs w:val="22"/>
        </w:rPr>
        <w:t>sylva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</w:p>
    <w:p w14:paraId="3AEB9C78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Mast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ie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 Nu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sin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 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Midwife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rog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D158B">
        <w:rPr>
          <w:rFonts w:asciiTheme="minorHAnsi" w:hAnsiTheme="minorHAnsi" w:cstheme="minorHAnsi"/>
          <w:sz w:val="22"/>
          <w:szCs w:val="22"/>
        </w:rPr>
        <w:t>m, 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mb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20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9</w:t>
      </w:r>
    </w:p>
    <w:p w14:paraId="7BDE82B4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lor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ie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sin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, summa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 xml:space="preserve">um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, 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mber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2007</w:t>
      </w:r>
    </w:p>
    <w:p w14:paraId="22492ECD" w14:textId="77777777" w:rsidR="00D80C72" w:rsidRPr="005D158B" w:rsidRDefault="00D80C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95283D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th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Colle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rthmor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</w:p>
    <w:p w14:paraId="3135AE16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lor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rts in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gion, wi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hi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 hono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s,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D158B">
        <w:rPr>
          <w:rFonts w:asciiTheme="minorHAnsi" w:hAnsiTheme="minorHAnsi" w:cstheme="minorHAnsi"/>
          <w:sz w:val="22"/>
          <w:szCs w:val="22"/>
        </w:rPr>
        <w:t>une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2003</w:t>
      </w:r>
    </w:p>
    <w:p w14:paraId="73645AA1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io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nor;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ome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tud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 co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nce</w:t>
      </w:r>
      <w:r w:rsidRPr="005D158B">
        <w:rPr>
          <w:rFonts w:asciiTheme="minorHAnsi" w:hAnsiTheme="minorHAnsi" w:cstheme="minorHAnsi"/>
          <w:sz w:val="22"/>
          <w:szCs w:val="22"/>
        </w:rPr>
        <w:t>ntr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</w:p>
    <w:p w14:paraId="6BF5CE1E" w14:textId="77777777" w:rsidR="00D80C72" w:rsidRPr="005D158B" w:rsidRDefault="00D80C7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FF14A03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G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RADUA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TE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INI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TS</w:t>
      </w:r>
    </w:p>
    <w:p w14:paraId="76B12B54" w14:textId="77777777" w:rsidR="00D80C72" w:rsidRPr="005D158B" w:rsidRDefault="00D80C7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5D83858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os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ita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, Dov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ptemb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– 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mb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009</w:t>
      </w:r>
    </w:p>
    <w:p w14:paraId="52F64123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Int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gration</w:t>
      </w:r>
    </w:p>
    <w:p w14:paraId="4C2DCC42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l fun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 a nurs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dwife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in a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ul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 volu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nurs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dwif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II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ospita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.</w:t>
      </w:r>
    </w:p>
    <w:p w14:paraId="1401D313" w14:textId="77777777" w:rsidR="00D80C72" w:rsidRPr="005D158B" w:rsidRDefault="00D80C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0B443D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Ha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Un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z w:val="22"/>
          <w:szCs w:val="22"/>
        </w:rPr>
        <w:t>sity Hos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ita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lad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A                                              </w:t>
      </w:r>
      <w:r w:rsidRPr="005D158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– M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2009</w:t>
      </w:r>
    </w:p>
    <w:p w14:paraId="3C45A4D0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Ant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partum and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z w:val="22"/>
          <w:szCs w:val="22"/>
        </w:rPr>
        <w:t>ntrapartum</w:t>
      </w:r>
    </w:p>
    <w:p w14:paraId="56D0926F" w14:textId="77777777" w:rsidR="00D80C72" w:rsidRPr="005D158B" w:rsidRDefault="005D158B">
      <w:pPr>
        <w:ind w:left="100" w:right="414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rovid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dwife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tal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du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labo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p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stpa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tum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priv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te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nic popul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 in a high volu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with 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wide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omp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ic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ons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 a 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rtia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ce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r.</w:t>
      </w:r>
    </w:p>
    <w:p w14:paraId="1A8E821F" w14:textId="77777777" w:rsidR="00D80C72" w:rsidRPr="005D158B" w:rsidRDefault="00D80C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2291E9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ise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ico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ia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os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ita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</w:t>
      </w:r>
      <w:r w:rsidRPr="005D158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ptemb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– 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mb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008</w:t>
      </w:r>
    </w:p>
    <w:p w14:paraId="11448FC2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5D158B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oman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D158B">
        <w:rPr>
          <w:rFonts w:asciiTheme="minorHAnsi" w:hAnsiTheme="minorHAnsi" w:cstheme="minorHAnsi"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z w:val="22"/>
          <w:szCs w:val="22"/>
        </w:rPr>
        <w:t>ology</w:t>
      </w:r>
    </w:p>
    <w:p w14:paraId="0E4BBF79" w14:textId="77777777" w:rsidR="00D80C72" w:rsidRPr="005D158B" w:rsidRDefault="005D158B">
      <w:pPr>
        <w:ind w:left="100" w:right="912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rovid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D158B">
        <w:rPr>
          <w:rFonts w:asciiTheme="minorHAnsi" w:hAnsiTheme="minorHAnsi" w:cstheme="minorHAnsi"/>
          <w:sz w:val="22"/>
          <w:szCs w:val="22"/>
        </w:rPr>
        <w:t>ol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ic 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vic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 to a mi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priv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te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nic popul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on, including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ge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ge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 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rime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usal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 a hi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 volu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dwif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nic.</w:t>
      </w:r>
    </w:p>
    <w:p w14:paraId="0AFD4F11" w14:textId="77777777" w:rsidR="00D80C72" w:rsidRPr="005D158B" w:rsidRDefault="00D80C7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2CEE4F1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WO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K E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</w:p>
    <w:p w14:paraId="4631BA02" w14:textId="77777777" w:rsidR="00D80C72" w:rsidRPr="005D158B" w:rsidRDefault="00D80C7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CB9AB00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Hos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ital of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Un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D158B">
        <w:rPr>
          <w:rFonts w:asciiTheme="minorHAnsi" w:hAnsiTheme="minorHAnsi" w:cstheme="minorHAnsi"/>
          <w:b/>
          <w:sz w:val="22"/>
          <w:szCs w:val="22"/>
        </w:rPr>
        <w:t>sity of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5D158B">
        <w:rPr>
          <w:rFonts w:asciiTheme="minorHAnsi" w:hAnsiTheme="minorHAnsi" w:cstheme="minorHAnsi"/>
          <w:b/>
          <w:sz w:val="22"/>
          <w:szCs w:val="22"/>
        </w:rPr>
        <w:t>sylva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A                     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–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ptemb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5D158B">
        <w:rPr>
          <w:rFonts w:asciiTheme="minorHAnsi" w:hAnsiTheme="minorHAnsi" w:cstheme="minorHAnsi"/>
          <w:sz w:val="22"/>
          <w:szCs w:val="22"/>
        </w:rPr>
        <w:t>008</w:t>
      </w:r>
    </w:p>
    <w:p w14:paraId="79E21BC1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Sta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urse,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Gy</w:t>
      </w:r>
      <w:r w:rsidRPr="005D158B">
        <w:rPr>
          <w:rFonts w:asciiTheme="minorHAnsi" w:hAnsiTheme="minorHAnsi" w:cstheme="minorHAnsi"/>
          <w:i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5D158B">
        <w:rPr>
          <w:rFonts w:asciiTheme="minorHAnsi" w:hAnsiTheme="minorHAnsi" w:cstheme="minorHAnsi"/>
          <w:i/>
          <w:sz w:val="22"/>
          <w:szCs w:val="22"/>
        </w:rPr>
        <w:t>ology</w:t>
      </w:r>
      <w:r w:rsidRPr="005D158B">
        <w:rPr>
          <w:rFonts w:asciiTheme="minorHAnsi" w:hAnsiTheme="minorHAnsi" w:cstheme="minorHAnsi"/>
          <w:i/>
          <w:spacing w:val="2"/>
          <w:sz w:val="22"/>
          <w:szCs w:val="22"/>
        </w:rPr>
        <w:t>/</w:t>
      </w:r>
      <w:r w:rsidRPr="005D158B">
        <w:rPr>
          <w:rFonts w:asciiTheme="minorHAnsi" w:hAnsiTheme="minorHAnsi" w:cstheme="minorHAnsi"/>
          <w:i/>
          <w:sz w:val="22"/>
          <w:szCs w:val="22"/>
        </w:rPr>
        <w:t>On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ology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D158B">
        <w:rPr>
          <w:rFonts w:asciiTheme="minorHAnsi" w:hAnsiTheme="minorHAnsi" w:cstheme="minorHAnsi"/>
          <w:i/>
          <w:sz w:val="22"/>
          <w:szCs w:val="22"/>
        </w:rPr>
        <w:t>nit</w:t>
      </w:r>
    </w:p>
    <w:p w14:paraId="724FA595" w14:textId="77777777" w:rsidR="00D80C72" w:rsidRPr="005D158B" w:rsidRDefault="005D158B">
      <w:pPr>
        <w:ind w:left="100" w:right="874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for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5D158B">
        <w:rPr>
          <w:rFonts w:asciiTheme="minorHAnsi" w:hAnsiTheme="minorHAnsi" w:cstheme="minorHAnsi"/>
          <w:sz w:val="22"/>
          <w:szCs w:val="22"/>
        </w:rPr>
        <w:t xml:space="preserve">nts and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 xml:space="preserve">omen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nsm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dise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ntep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rtum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postp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rtum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omp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ic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ons. 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rv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prim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nurse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d of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 xml:space="preserve">ive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nts.</w:t>
      </w:r>
    </w:p>
    <w:p w14:paraId="749049AD" w14:textId="77777777" w:rsidR="00D80C72" w:rsidRPr="005D158B" w:rsidRDefault="00D80C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675820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El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th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D158B">
        <w:rPr>
          <w:rFonts w:asciiTheme="minorHAnsi" w:hAnsiTheme="minorHAnsi" w:cstheme="minorHAnsi"/>
          <w:b/>
          <w:sz w:val="22"/>
          <w:szCs w:val="22"/>
        </w:rPr>
        <w:t>lac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ll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alth C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z w:val="22"/>
          <w:szCs w:val="22"/>
        </w:rPr>
        <w:t>or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</w:p>
    <w:p w14:paraId="3DAC9B37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gis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d Nu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se                                                                                                     </w:t>
      </w:r>
      <w:r w:rsidRPr="005D158B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2008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– 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</w:p>
    <w:p w14:paraId="21CB73C9" w14:textId="77777777" w:rsidR="00D80C72" w:rsidRPr="005D158B" w:rsidRDefault="005D158B">
      <w:pPr>
        <w:ind w:left="100" w:right="59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phone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s 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om clients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 and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pro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ide 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ouns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 xml:space="preserve">ng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ref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ls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om pos</w:t>
      </w:r>
      <w:r w:rsidRPr="005D158B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-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bortion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ont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D158B">
        <w:rPr>
          <w:rFonts w:asciiTheme="minorHAnsi" w:hAnsiTheme="minorHAnsi" w:cstheme="minorHAnsi"/>
          <w:sz w:val="22"/>
          <w:szCs w:val="22"/>
        </w:rPr>
        <w:t>pt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hAnsiTheme="minorHAnsi" w:cstheme="minorHAnsi"/>
          <w:sz w:val="22"/>
          <w:szCs w:val="22"/>
        </w:rPr>
        <w:t>omp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in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1525A197" w14:textId="77777777" w:rsidR="00D80C72" w:rsidRPr="005D158B" w:rsidRDefault="00D80C7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B4E0D7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>Off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i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i/>
          <w:sz w:val="22"/>
          <w:szCs w:val="22"/>
        </w:rPr>
        <w:t>Ma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i/>
          <w:sz w:val="22"/>
          <w:szCs w:val="22"/>
        </w:rPr>
        <w:t>ag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r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5D158B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2003 – 2005</w:t>
      </w:r>
    </w:p>
    <w:p w14:paraId="392280C8" w14:textId="77777777" w:rsidR="00D80C72" w:rsidRPr="005D158B" w:rsidRDefault="005D158B">
      <w:pPr>
        <w:ind w:left="100" w:right="88"/>
        <w:rPr>
          <w:rFonts w:asciiTheme="minorHAnsi" w:hAnsiTheme="minorHAnsi" w:cstheme="minorHAnsi"/>
          <w:sz w:val="22"/>
          <w:szCs w:val="22"/>
        </w:rPr>
        <w:sectPr w:rsidR="00D80C72" w:rsidRPr="005D158B">
          <w:pgSz w:w="12240" w:h="15840"/>
          <w:pgMar w:top="660" w:right="660" w:bottom="280" w:left="620" w:header="720" w:footer="720" w:gutter="0"/>
          <w:cols w:space="720"/>
        </w:sectPr>
      </w:pPr>
      <w:r w:rsidRPr="005D158B">
        <w:rPr>
          <w:rFonts w:asciiTheme="minorHAnsi" w:hAnsiTheme="minorHAnsi" w:cstheme="minorHAnsi"/>
          <w:sz w:val="22"/>
          <w:szCs w:val="22"/>
        </w:rPr>
        <w:t>Mana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in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lud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invento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 xml:space="preserve">, supplies,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mainten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 xml:space="preserve">.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hAnsiTheme="minorHAnsi" w:cstheme="minorHAnsi"/>
          <w:sz w:val="22"/>
          <w:szCs w:val="22"/>
        </w:rPr>
        <w:t>mat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ls, provided 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hone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D158B">
        <w:rPr>
          <w:rFonts w:asciiTheme="minorHAnsi" w:hAnsiTheme="minorHAnsi" w:cstheme="minorHAnsi"/>
          <w:sz w:val="22"/>
          <w:szCs w:val="22"/>
        </w:rPr>
        <w:t>ouns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rdin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ted volunte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ules.  Confirm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dic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 to wom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h.</w:t>
      </w:r>
    </w:p>
    <w:p w14:paraId="7BB348FA" w14:textId="77777777" w:rsidR="00D80C72" w:rsidRPr="005D158B" w:rsidRDefault="005D158B">
      <w:pPr>
        <w:spacing w:before="68"/>
        <w:ind w:right="117"/>
        <w:jc w:val="right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lastRenderedPageBreak/>
        <w:t>M</w:t>
      </w:r>
      <w:r w:rsidRPr="005D158B">
        <w:rPr>
          <w:rFonts w:asciiTheme="minorHAnsi" w:hAnsiTheme="minorHAnsi" w:cstheme="minorHAnsi"/>
          <w:i/>
          <w:sz w:val="22"/>
          <w:szCs w:val="22"/>
        </w:rPr>
        <w:t xml:space="preserve">ary H.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i/>
          <w:sz w:val="22"/>
          <w:szCs w:val="22"/>
        </w:rPr>
        <w:t>id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i/>
          <w:sz w:val="22"/>
          <w:szCs w:val="22"/>
        </w:rPr>
        <w:t>i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i/>
          <w:sz w:val="22"/>
          <w:szCs w:val="22"/>
        </w:rPr>
        <w:t>, Page</w:t>
      </w:r>
      <w:r w:rsidRPr="005D158B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5D158B">
        <w:rPr>
          <w:rFonts w:asciiTheme="minorHAnsi" w:hAnsiTheme="minorHAnsi" w:cstheme="minorHAnsi"/>
          <w:i/>
          <w:sz w:val="22"/>
          <w:szCs w:val="22"/>
        </w:rPr>
        <w:t>wo</w:t>
      </w:r>
    </w:p>
    <w:p w14:paraId="2803943C" w14:textId="77777777" w:rsidR="00D80C72" w:rsidRPr="005D158B" w:rsidRDefault="00D80C7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C5A8D8D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F52634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75368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la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Cou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ty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ial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Hos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z w:val="22"/>
          <w:szCs w:val="22"/>
        </w:rPr>
        <w:t>ita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, 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 xml:space="preserve">l,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5D158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um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20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D158B">
        <w:rPr>
          <w:rFonts w:asciiTheme="minorHAnsi" w:hAnsiTheme="minorHAnsi" w:cstheme="minorHAnsi"/>
          <w:sz w:val="22"/>
          <w:szCs w:val="22"/>
        </w:rPr>
        <w:t>5</w:t>
      </w:r>
    </w:p>
    <w:p w14:paraId="7CD7B7A9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i/>
          <w:sz w:val="22"/>
          <w:szCs w:val="22"/>
        </w:rPr>
        <w:t xml:space="preserve">Nurse </w:t>
      </w:r>
      <w:r w:rsidRPr="005D158B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5D158B">
        <w:rPr>
          <w:rFonts w:asciiTheme="minorHAnsi" w:hAnsiTheme="minorHAnsi" w:cstheme="minorHAnsi"/>
          <w:i/>
          <w:sz w:val="22"/>
          <w:szCs w:val="22"/>
        </w:rPr>
        <w:t>tern</w:t>
      </w:r>
    </w:p>
    <w:p w14:paraId="7AADCA66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t xml:space="preserve">Assisted in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spe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ts of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 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on mat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rni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labor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hAnsiTheme="minorHAnsi" w:cstheme="minorHAnsi"/>
          <w:sz w:val="22"/>
          <w:szCs w:val="22"/>
        </w:rPr>
        <w:t>nd 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 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n nu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diatr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uni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783A9C91" w14:textId="77777777" w:rsidR="00D80C72" w:rsidRPr="005D158B" w:rsidRDefault="00D80C7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B956E11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HO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</w:p>
    <w:p w14:paraId="2EAC8B12" w14:textId="77777777" w:rsidR="00D80C72" w:rsidRPr="005D158B" w:rsidRDefault="00D80C7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C6005FC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 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rvi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romotion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Dis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se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 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</w:p>
    <w:p w14:paraId="7AD26338" w14:textId="77777777" w:rsidR="00D80C72" w:rsidRPr="005D158B" w:rsidRDefault="005D158B">
      <w:pPr>
        <w:tabs>
          <w:tab w:val="left" w:pos="820"/>
        </w:tabs>
        <w:spacing w:before="21" w:line="260" w:lineRule="exact"/>
        <w:ind w:left="820" w:right="98" w:hanging="3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rtme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t of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d Hum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rvi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rship 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onsultation wi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Di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5D158B">
        <w:rPr>
          <w:rFonts w:asciiTheme="minorHAnsi" w:hAnsiTheme="minorHAnsi" w:cstheme="minorHAnsi"/>
          <w:sz w:val="22"/>
          <w:szCs w:val="22"/>
        </w:rPr>
        <w:t>tor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omen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5D158B">
        <w:rPr>
          <w:rFonts w:asciiTheme="minorHAns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D158B">
        <w:rPr>
          <w:rFonts w:asciiTheme="minorHAnsi" w:hAnsiTheme="minorHAnsi" w:cstheme="minorHAnsi"/>
          <w:sz w:val="22"/>
          <w:szCs w:val="22"/>
        </w:rPr>
        <w:t xml:space="preserve">nt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for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D158B">
        <w:rPr>
          <w:rFonts w:asciiTheme="minorHAnsi" w:hAnsiTheme="minorHAnsi" w:cstheme="minorHAnsi"/>
          <w:sz w:val="22"/>
          <w:szCs w:val="22"/>
        </w:rPr>
        <w:t>tate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of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D158B">
        <w:rPr>
          <w:rFonts w:asciiTheme="minorHAnsi" w:hAnsiTheme="minorHAnsi" w:cstheme="minorHAnsi"/>
          <w:sz w:val="22"/>
          <w:szCs w:val="22"/>
        </w:rPr>
        <w:t>la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st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ide stan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rds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 xml:space="preserve">of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</w:t>
      </w:r>
    </w:p>
    <w:p w14:paraId="743550E7" w14:textId="77777777" w:rsidR="00D80C72" w:rsidRPr="005D158B" w:rsidRDefault="005D158B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d 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l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home visit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ms.</w:t>
      </w:r>
    </w:p>
    <w:p w14:paraId="3C6DADF9" w14:textId="77777777" w:rsidR="00D80C72" w:rsidRPr="005D158B" w:rsidRDefault="005D158B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ma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ta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</w:p>
    <w:p w14:paraId="56B7ED44" w14:textId="77777777" w:rsidR="00D80C72" w:rsidRPr="005D158B" w:rsidRDefault="005D158B">
      <w:pPr>
        <w:spacing w:before="4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ma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ta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u 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for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hola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ship and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rship, 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mbe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, 2006</w:t>
      </w:r>
    </w:p>
    <w:p w14:paraId="6916324D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 xml:space="preserve">hi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D158B">
        <w:rPr>
          <w:rFonts w:asciiTheme="minorHAnsi" w:hAnsiTheme="minorHAnsi" w:cstheme="minorHAnsi"/>
          <w:sz w:val="22"/>
          <w:szCs w:val="22"/>
        </w:rPr>
        <w:t xml:space="preserve">ta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</w:p>
    <w:p w14:paraId="1394A3B2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Eu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ho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ial Ch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rth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ge</w:t>
      </w:r>
    </w:p>
    <w:p w14:paraId="48589079" w14:textId="77777777" w:rsidR="00D80C72" w:rsidRPr="005D158B" w:rsidRDefault="005D158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 Me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it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holar</w:t>
      </w:r>
    </w:p>
    <w:p w14:paraId="08AB3D43" w14:textId="77777777" w:rsidR="00D80C72" w:rsidRPr="005D158B" w:rsidRDefault="00D80C7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C59FBDF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206D43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C4F3F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z w:val="22"/>
          <w:szCs w:val="22"/>
        </w:rPr>
        <w:t>ESSION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SSO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S</w:t>
      </w:r>
    </w:p>
    <w:p w14:paraId="19490EAA" w14:textId="77777777" w:rsidR="00D80C72" w:rsidRPr="005D158B" w:rsidRDefault="00D80C7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2C43D04" w14:textId="77777777" w:rsidR="00D80C72" w:rsidRPr="005D158B" w:rsidRDefault="005D158B">
      <w:pPr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sz w:val="22"/>
          <w:szCs w:val="22"/>
        </w:rPr>
        <w:t>n Co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z w:val="22"/>
          <w:szCs w:val="22"/>
        </w:rPr>
        <w:t>Midwiv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s, 2008 -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</w:p>
    <w:p w14:paraId="5D659134" w14:textId="77777777" w:rsidR="00D80C72" w:rsidRPr="005D158B" w:rsidRDefault="005D158B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omen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5D158B">
        <w:rPr>
          <w:rFonts w:asciiTheme="minorHAnsi" w:hAnsiTheme="minorHAnsi" w:cstheme="minorHAnsi"/>
          <w:sz w:val="22"/>
          <w:szCs w:val="22"/>
        </w:rPr>
        <w:t>s 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 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twor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, 2006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</w:t>
      </w:r>
    </w:p>
    <w:p w14:paraId="1C804E10" w14:textId="77777777" w:rsidR="00D80C72" w:rsidRPr="005D158B" w:rsidRDefault="00D80C7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13F6AF2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6830D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0E9252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PU</w:t>
      </w:r>
      <w:r w:rsidRPr="005D158B">
        <w:rPr>
          <w:rFonts w:asciiTheme="minorHAnsi" w:hAnsiTheme="minorHAnsi" w:cstheme="minorHAnsi"/>
          <w:b/>
          <w:sz w:val="22"/>
          <w:szCs w:val="22"/>
        </w:rPr>
        <w:t>BL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ON</w:t>
      </w:r>
    </w:p>
    <w:p w14:paraId="5E1017E6" w14:textId="77777777" w:rsidR="00D80C72" w:rsidRPr="005D158B" w:rsidRDefault="00D80C7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A71B0AB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D158B">
        <w:rPr>
          <w:rFonts w:asciiTheme="minorHAnsi" w:hAnsiTheme="minorHAnsi" w:cstheme="minorHAnsi"/>
          <w:sz w:val="22"/>
          <w:szCs w:val="22"/>
        </w:rPr>
        <w:t>The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mp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of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nist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Critique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Contempo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D158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io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D158B">
        <w:rPr>
          <w:rFonts w:asciiTheme="minorHAnsi" w:hAnsiTheme="minorHAnsi" w:cstheme="minorHAnsi"/>
          <w:sz w:val="22"/>
          <w:szCs w:val="22"/>
        </w:rPr>
        <w:t>"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 xml:space="preserve">h the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D158B">
        <w:rPr>
          <w:rFonts w:asciiTheme="minorHAnsi" w:hAnsiTheme="minorHAnsi" w:cstheme="minorHAnsi"/>
          <w:sz w:val="22"/>
          <w:szCs w:val="22"/>
        </w:rPr>
        <w:t>io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</w:p>
    <w:p w14:paraId="669348FD" w14:textId="77777777" w:rsidR="00D80C72" w:rsidRPr="005D158B" w:rsidRDefault="005D158B">
      <w:pPr>
        <w:ind w:left="82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tu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oup, in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nism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ien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d. 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Col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,</w:t>
      </w:r>
      <w:r w:rsidRPr="005D158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ndiana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Univ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rsi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ss, 2008.</w:t>
      </w:r>
    </w:p>
    <w:p w14:paraId="3B640CF1" w14:textId="77777777" w:rsidR="00D80C72" w:rsidRPr="005D158B" w:rsidRDefault="00D80C7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8515D22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EA430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DA02E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MMUN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z w:val="22"/>
          <w:szCs w:val="22"/>
        </w:rPr>
        <w:t>TY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IN</w:t>
      </w:r>
      <w:r w:rsidRPr="005D158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OL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</w:p>
    <w:p w14:paraId="2116B6EA" w14:textId="77777777" w:rsidR="00D80C72" w:rsidRPr="005D158B" w:rsidRDefault="00D80C7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F73FD4E" w14:textId="77777777" w:rsidR="00D80C72" w:rsidRPr="005D158B" w:rsidRDefault="005D158B">
      <w:pPr>
        <w:ind w:left="100" w:right="716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la</w:t>
      </w:r>
      <w:r w:rsidRPr="005D158B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Cou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 xml:space="preserve">ty 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f</w:t>
      </w:r>
      <w:r w:rsidRPr="005D158B">
        <w:rPr>
          <w:rFonts w:asciiTheme="minorHAnsi" w:hAnsiTheme="minorHAnsi" w:cstheme="minorHAnsi"/>
          <w:b/>
          <w:sz w:val="22"/>
          <w:szCs w:val="22"/>
        </w:rPr>
        <w:t>or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ce</w:t>
      </w:r>
      <w:r w:rsidRPr="005D158B">
        <w:rPr>
          <w:rFonts w:asciiTheme="minorHAnsi" w:hAnsiTheme="minorHAnsi" w:cstheme="minorHAnsi"/>
          <w:sz w:val="22"/>
          <w:szCs w:val="22"/>
        </w:rPr>
        <w:t>, Me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hAnsiTheme="minorHAnsi" w:cstheme="minorHAnsi"/>
          <w:sz w:val="22"/>
          <w:szCs w:val="22"/>
        </w:rPr>
        <w:t>ia, PA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5D158B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2006 -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D158B">
        <w:rPr>
          <w:rFonts w:asciiTheme="minorHAnsi" w:hAnsiTheme="minorHAnsi" w:cstheme="minorHAnsi"/>
          <w:sz w:val="22"/>
          <w:szCs w:val="22"/>
        </w:rPr>
        <w:t>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nt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ound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 th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 400 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om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hAnsiTheme="minorHAnsi" w:cstheme="minorHAnsi"/>
          <w:sz w:val="22"/>
          <w:szCs w:val="22"/>
        </w:rPr>
        <w:t>uni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roup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w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D158B">
        <w:rPr>
          <w:rFonts w:asciiTheme="minorHAnsi" w:hAnsiTheme="minorHAnsi" w:cstheme="minorHAnsi"/>
          <w:sz w:val="22"/>
          <w:szCs w:val="22"/>
        </w:rPr>
        <w:t>ing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hAnsiTheme="minorHAnsi" w:cstheme="minorHAnsi"/>
          <w:sz w:val="22"/>
          <w:szCs w:val="22"/>
        </w:rPr>
        <w:t>nd hu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ri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 xml:space="preserve">hts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 Centr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l Am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.  As memb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Admin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str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king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oup, o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sta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f, 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fi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bu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t. 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 xml:space="preserve">rite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D158B">
        <w:rPr>
          <w:rFonts w:asciiTheme="minorHAnsi" w:hAnsiTheme="minorHAnsi" w:cstheme="minorHAnsi"/>
          <w:sz w:val="22"/>
          <w:szCs w:val="22"/>
        </w:rPr>
        <w:t xml:space="preserve">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dit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mon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D158B">
        <w:rPr>
          <w:rFonts w:asciiTheme="minorHAnsi" w:hAnsiTheme="minorHAnsi" w:cstheme="minorHAnsi"/>
          <w:sz w:val="22"/>
          <w:szCs w:val="22"/>
        </w:rPr>
        <w:t>y n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wsl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r,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D158B">
        <w:rPr>
          <w:rFonts w:asciiTheme="minorHAnsi" w:hAnsiTheme="minorHAnsi" w:cstheme="minorHAnsi"/>
          <w:sz w:val="22"/>
          <w:szCs w:val="22"/>
        </w:rPr>
        <w:t>rite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D158B">
        <w:rPr>
          <w:rFonts w:asciiTheme="minorHAnsi" w:hAnsiTheme="minorHAnsi" w:cstheme="minorHAnsi"/>
          <w:sz w:val="22"/>
          <w:szCs w:val="22"/>
        </w:rPr>
        <w:t>nt p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opos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ls and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un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is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ng lette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s, r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ruit m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mbe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s,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D158B">
        <w:rPr>
          <w:rFonts w:asciiTheme="minorHAnsi" w:hAnsiTheme="minorHAnsi" w:cstheme="minorHAnsi"/>
          <w:sz w:val="22"/>
          <w:szCs w:val="22"/>
        </w:rPr>
        <w:t>v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nts.</w:t>
      </w:r>
    </w:p>
    <w:p w14:paraId="1FC9926C" w14:textId="77777777" w:rsidR="00D80C72" w:rsidRPr="005D158B" w:rsidRDefault="00D80C72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3030118" w14:textId="77777777" w:rsidR="00D80C72" w:rsidRPr="005D158B" w:rsidRDefault="005D158B">
      <w:pPr>
        <w:ind w:left="100"/>
        <w:rPr>
          <w:rFonts w:asciiTheme="minorHAns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D158B">
        <w:rPr>
          <w:rFonts w:asciiTheme="minorHAnsi" w:hAnsiTheme="minorHAnsi" w:cstheme="minorHAnsi"/>
          <w:b/>
          <w:sz w:val="22"/>
          <w:szCs w:val="22"/>
        </w:rPr>
        <w:t>i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l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5D158B">
        <w:rPr>
          <w:rFonts w:asciiTheme="minorHAnsi" w:hAnsiTheme="minorHAnsi" w:cstheme="minorHAnsi"/>
          <w:b/>
          <w:sz w:val="22"/>
          <w:szCs w:val="22"/>
        </w:rPr>
        <w:t>ia N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t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D158B">
        <w:rPr>
          <w:rFonts w:asciiTheme="minorHAnsi" w:hAnsiTheme="minorHAnsi" w:cstheme="minorHAnsi"/>
          <w:b/>
          <w:sz w:val="22"/>
          <w:szCs w:val="22"/>
        </w:rPr>
        <w:t>o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b/>
          <w:sz w:val="22"/>
          <w:szCs w:val="22"/>
        </w:rPr>
        <w:t>k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b/>
          <w:sz w:val="22"/>
          <w:szCs w:val="22"/>
        </w:rPr>
        <w:t>or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P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z w:val="22"/>
          <w:szCs w:val="22"/>
        </w:rPr>
        <w:t>e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a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hAnsiTheme="minorHAnsi" w:cstheme="minorHAnsi"/>
          <w:b/>
          <w:sz w:val="22"/>
          <w:szCs w:val="22"/>
        </w:rPr>
        <w:t>d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b/>
          <w:sz w:val="22"/>
          <w:szCs w:val="22"/>
        </w:rPr>
        <w:t>J</w:t>
      </w:r>
      <w:r w:rsidRPr="005D158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D158B">
        <w:rPr>
          <w:rFonts w:asciiTheme="minorHAnsi" w:hAnsiTheme="minorHAnsi" w:cstheme="minorHAnsi"/>
          <w:b/>
          <w:sz w:val="22"/>
          <w:szCs w:val="22"/>
        </w:rPr>
        <w:t>sti</w:t>
      </w:r>
      <w:r w:rsidRPr="005D158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hi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lph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hAnsiTheme="minorHAnsi" w:cstheme="minorHAnsi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5D158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2005</w:t>
      </w:r>
    </w:p>
    <w:p w14:paraId="754DB09C" w14:textId="77777777" w:rsidR="00D80C72" w:rsidRPr="005D158B" w:rsidRDefault="005D158B">
      <w:pPr>
        <w:ind w:left="100" w:right="377"/>
        <w:rPr>
          <w:rFonts w:asciiTheme="minorHAnsi" w:hAnsiTheme="minorHAnsi" w:cstheme="minorHAnsi"/>
          <w:sz w:val="22"/>
          <w:szCs w:val="22"/>
        </w:rPr>
        <w:sectPr w:rsidR="00D80C72" w:rsidRPr="005D158B">
          <w:pgSz w:w="12240" w:h="15840"/>
          <w:pgMar w:top="920" w:right="600" w:bottom="280" w:left="620" w:header="720" w:footer="720" w:gutter="0"/>
          <w:cols w:space="720"/>
        </w:sectPr>
      </w:pPr>
      <w:r w:rsidRPr="005D158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D158B">
        <w:rPr>
          <w:rFonts w:asciiTheme="minorHAnsi" w:hAnsiTheme="minorHAnsi" w:cstheme="minorHAnsi"/>
          <w:sz w:val="22"/>
          <w:szCs w:val="22"/>
        </w:rPr>
        <w:t>ound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fi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st c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5D158B">
        <w:rPr>
          <w:rFonts w:asciiTheme="minorHAnsi" w:hAnsiTheme="minorHAnsi" w:cstheme="minorHAnsi"/>
          <w:sz w:val="22"/>
          <w:szCs w:val="22"/>
        </w:rPr>
        <w:t>h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rp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rson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the b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rd of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D158B">
        <w:rPr>
          <w:rFonts w:asciiTheme="minorHAnsi" w:hAnsiTheme="minorHAnsi" w:cstheme="minorHAnsi"/>
          <w:sz w:val="22"/>
          <w:szCs w:val="22"/>
        </w:rPr>
        <w:t>is netwo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 xml:space="preserve">k of 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hAnsiTheme="minorHAnsi" w:cstheme="minorHAnsi"/>
          <w:sz w:val="22"/>
          <w:szCs w:val="22"/>
        </w:rPr>
        <w:t>ht coun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hAnsiTheme="minorHAnsi" w:cstheme="minorHAnsi"/>
          <w:sz w:val="22"/>
          <w:szCs w:val="22"/>
        </w:rPr>
        <w:t>y</w:t>
      </w:r>
      <w:r w:rsidRPr="005D158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o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g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ni</w:t>
      </w:r>
      <w:r w:rsidRPr="005D158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z w:val="22"/>
          <w:szCs w:val="22"/>
        </w:rPr>
        <w:t>ons wo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hAnsiTheme="minorHAnsi" w:cstheme="minorHAnsi"/>
          <w:sz w:val="22"/>
          <w:szCs w:val="22"/>
        </w:rPr>
        <w:t>king on p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hAnsiTheme="minorHAnsi" w:cstheme="minorHAnsi"/>
          <w:sz w:val="22"/>
          <w:szCs w:val="22"/>
        </w:rPr>
        <w:t>nd so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ial just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hAnsiTheme="minorHAnsi" w:cstheme="minorHAnsi"/>
          <w:sz w:val="22"/>
          <w:szCs w:val="22"/>
        </w:rPr>
        <w:t>e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hAnsiTheme="minorHAnsi" w:cstheme="minorHAnsi"/>
          <w:sz w:val="22"/>
          <w:szCs w:val="22"/>
        </w:rPr>
        <w:t>is</w:t>
      </w:r>
      <w:r w:rsidRPr="005D158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D158B">
        <w:rPr>
          <w:rFonts w:asciiTheme="minorHAnsi" w:hAnsiTheme="minorHAnsi" w:cstheme="minorHAnsi"/>
          <w:sz w:val="22"/>
          <w:szCs w:val="22"/>
        </w:rPr>
        <w:t>u</w:t>
      </w:r>
      <w:r w:rsidRPr="005D158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hAnsiTheme="minorHAnsi" w:cstheme="minorHAnsi"/>
          <w:sz w:val="22"/>
          <w:szCs w:val="22"/>
        </w:rPr>
        <w:t>s.</w:t>
      </w:r>
    </w:p>
    <w:p w14:paraId="407D4808" w14:textId="77777777" w:rsidR="00D80C72" w:rsidRPr="005D158B" w:rsidRDefault="005D158B">
      <w:pPr>
        <w:spacing w:before="34"/>
        <w:ind w:left="3583" w:right="34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lastRenderedPageBreak/>
        <w:pict w14:anchorId="20765832">
          <v:group id="_x0000_s1041" style="position:absolute;left:0;text-align:left;margin-left:30.05pt;margin-top:289.45pt;width:551.95pt;height:19.05pt;z-index:-251658240;mso-position-horizontal-relative:page;mso-position-vertical-relative:page" coordorigin="601,5789" coordsize="11039,381">
            <v:shape id="_x0000_s1045" style="position:absolute;left:612;top:5799;width:11018;height:0" coordorigin="612,5799" coordsize="11018,0" path="m612,5799r11018,e" filled="f" strokeweight=".58pt">
              <v:path arrowok="t"/>
            </v:shape>
            <v:shape id="_x0000_s1044" style="position:absolute;left:612;top:6159;width:11018;height:0" coordorigin="612,6159" coordsize="11018,0" path="m612,6159r11018,e" filled="f" strokeweight=".58pt">
              <v:path arrowok="t"/>
            </v:shape>
            <v:shape id="_x0000_s1043" style="position:absolute;left:607;top:5795;width:0;height:370" coordorigin="607,5795" coordsize="0,370" path="m607,5795r,369e" filled="f" strokeweight=".58pt">
              <v:path arrowok="t"/>
            </v:shape>
            <v:shape id="_x0000_s1042" style="position:absolute;left:11635;top:5795;width:0;height:370" coordorigin="11635,5795" coordsize="0,370" path="m11635,5795r,369e" filled="f" strokeweight=".58pt">
              <v:path arrowok="t"/>
            </v:shape>
            <w10:wrap anchorx="page" anchory="page"/>
          </v:group>
        </w:pict>
      </w:r>
      <w:r w:rsidRPr="005D158B">
        <w:rPr>
          <w:rFonts w:asciiTheme="minorHAnsi" w:hAnsiTheme="minorHAnsi" w:cstheme="minorHAnsi"/>
          <w:sz w:val="22"/>
          <w:szCs w:val="22"/>
        </w:rPr>
        <w:pict w14:anchorId="772230AE">
          <v:group id="_x0000_s1036" style="position:absolute;left:0;text-align:left;margin-left:30.05pt;margin-top:102.7pt;width:551.95pt;height:18.1pt;z-index:-251659264;mso-position-horizontal-relative:page;mso-position-vertical-relative:page" coordorigin="601,2054" coordsize="11039,362">
            <v:shape id="_x0000_s1040" style="position:absolute;left:612;top:2064;width:11018;height:0" coordorigin="612,2064" coordsize="11018,0" path="m612,2064r11018,e" filled="f" strokeweight=".58pt">
              <v:path arrowok="t"/>
            </v:shape>
            <v:shape id="_x0000_s1039" style="position:absolute;left:612;top:2405;width:11018;height:0" coordorigin="612,2405" coordsize="11018,0" path="m612,2405r11018,e" filled="f" strokeweight=".58pt">
              <v:path arrowok="t"/>
            </v:shape>
            <v:shape id="_x0000_s1038" style="position:absolute;left:607;top:2060;width:0;height:350" coordorigin="607,2060" coordsize="0,350" path="m607,2060r,350e" filled="f" strokeweight=".58pt">
              <v:path arrowok="t"/>
            </v:shape>
            <v:shape id="_x0000_s1037" style="position:absolute;left:11635;top:2060;width:0;height:350" coordorigin="11635,2060" coordsize="0,350" path="m11635,2060r,350e" filled="f" strokeweight=".58pt">
              <v:path arrowok="t"/>
            </v:shape>
            <w10:wrap anchorx="page" anchory="page"/>
          </v:group>
        </w:pic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Timo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4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C.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w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N,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CRNA</w:t>
      </w:r>
    </w:p>
    <w:p w14:paraId="21414262" w14:textId="77777777" w:rsidR="00D80C72" w:rsidRPr="005D158B" w:rsidRDefault="005D158B">
      <w:pPr>
        <w:ind w:left="3750" w:right="363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sz w:val="22"/>
          <w:szCs w:val="22"/>
        </w:rPr>
        <w:t>1234</w:t>
      </w:r>
      <w:r w:rsidRPr="005D15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Ra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D158B">
        <w:rPr>
          <w:rFonts w:asciiTheme="minorHAnsi" w:eastAsia="Calibri" w:hAnsiTheme="minorHAnsi" w:cstheme="minorHAnsi"/>
          <w:sz w:val="22"/>
          <w:szCs w:val="22"/>
        </w:rPr>
        <w:t>ol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lti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MD </w:t>
      </w:r>
      <w:r w:rsidRPr="005D158B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w w:val="99"/>
          <w:sz w:val="22"/>
          <w:szCs w:val="22"/>
        </w:rPr>
        <w:t>21244</w:t>
      </w:r>
    </w:p>
    <w:p w14:paraId="5F9C7D85" w14:textId="77777777" w:rsidR="00D80C72" w:rsidRPr="005D158B" w:rsidRDefault="005D158B">
      <w:pPr>
        <w:ind w:left="3505" w:right="33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sz w:val="22"/>
          <w:szCs w:val="22"/>
        </w:rPr>
        <w:t>610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5D158B">
        <w:rPr>
          <w:rFonts w:asciiTheme="minorHAnsi" w:eastAsia="Calibri" w:hAnsiTheme="minorHAnsi" w:cstheme="minorHAnsi"/>
          <w:sz w:val="22"/>
          <w:szCs w:val="22"/>
        </w:rPr>
        <w:t>55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z w:val="22"/>
          <w:szCs w:val="22"/>
        </w:rPr>
        <w:t>2213</w:t>
      </w:r>
      <w:r w:rsidRPr="005D158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timot</w:t>
        </w:r>
        <w:r w:rsidRPr="005D158B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hy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a</w:t>
        </w:r>
        <w:r w:rsidRPr="005D158B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nd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r</w:t>
        </w:r>
        <w:r w:rsidRPr="005D158B">
          <w:rPr>
            <w:rFonts w:asciiTheme="minorHAnsi" w:eastAsia="Calibri" w:hAnsiTheme="minorHAnsi" w:cstheme="minorHAnsi"/>
            <w:color w:val="0000FF"/>
            <w:spacing w:val="2"/>
            <w:w w:val="99"/>
            <w:sz w:val="22"/>
            <w:szCs w:val="22"/>
            <w:u w:color="0000FF"/>
          </w:rPr>
          <w:t>e</w:t>
        </w:r>
        <w:r w:rsidRPr="005D158B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  <w:u w:color="0000FF"/>
          </w:rPr>
          <w:t>w</w:t>
        </w:r>
        <w:r w:rsidRPr="005D158B">
          <w:rPr>
            <w:rFonts w:asciiTheme="minorHAnsi" w:eastAsia="Calibri" w:hAnsiTheme="minorHAnsi" w:cstheme="minorHAnsi"/>
            <w:color w:val="0000FF"/>
            <w:spacing w:val="3"/>
            <w:w w:val="99"/>
            <w:sz w:val="22"/>
            <w:szCs w:val="22"/>
            <w:u w:color="0000FF"/>
          </w:rPr>
          <w:t>s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@</w:t>
        </w:r>
        <w:r w:rsidRPr="005D158B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  <w:u w:color="0000FF"/>
          </w:rPr>
          <w:t>c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o</w:t>
        </w:r>
        <w:r w:rsidRPr="005D158B">
          <w:rPr>
            <w:rFonts w:asciiTheme="minorHAnsi" w:eastAsia="Calibri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m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ca</w:t>
        </w:r>
        <w:r w:rsidRPr="005D158B">
          <w:rPr>
            <w:rFonts w:asciiTheme="minorHAnsi" w:eastAsia="Calibri" w:hAnsiTheme="minorHAnsi" w:cstheme="minorHAnsi"/>
            <w:color w:val="0000FF"/>
            <w:spacing w:val="-1"/>
            <w:w w:val="99"/>
            <w:sz w:val="22"/>
            <w:szCs w:val="22"/>
            <w:u w:color="0000FF"/>
          </w:rPr>
          <w:t>s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t.c</w:t>
        </w:r>
        <w:r w:rsidRPr="005D158B">
          <w:rPr>
            <w:rFonts w:asciiTheme="minorHAnsi" w:eastAsia="Calibri" w:hAnsiTheme="minorHAnsi" w:cstheme="minorHAnsi"/>
            <w:color w:val="0000FF"/>
            <w:spacing w:val="3"/>
            <w:w w:val="99"/>
            <w:sz w:val="22"/>
            <w:szCs w:val="22"/>
            <w:u w:color="0000FF"/>
          </w:rPr>
          <w:t>o</w:t>
        </w:r>
        <w:r w:rsidRPr="005D158B">
          <w:rPr>
            <w:rFonts w:asciiTheme="minorHAnsi" w:eastAsia="Calibri" w:hAnsiTheme="minorHAnsi" w:cstheme="minorHAnsi"/>
            <w:color w:val="0000FF"/>
            <w:w w:val="99"/>
            <w:sz w:val="22"/>
            <w:szCs w:val="22"/>
            <w:u w:color="0000FF"/>
          </w:rPr>
          <w:t>m</w:t>
        </w:r>
      </w:hyperlink>
    </w:p>
    <w:p w14:paraId="118841F1" w14:textId="77777777" w:rsidR="00D80C72" w:rsidRPr="005D158B" w:rsidRDefault="00D80C72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356803C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254CB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B9ECD" w14:textId="77777777" w:rsidR="00D80C72" w:rsidRPr="005D158B" w:rsidRDefault="005D158B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207FB03" w14:textId="77777777" w:rsidR="00D80C72" w:rsidRPr="005D158B" w:rsidRDefault="00D80C7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7356215" w14:textId="77777777" w:rsidR="00D80C72" w:rsidRPr="005D158B" w:rsidRDefault="005D158B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60077C1" w14:textId="77777777" w:rsidR="00D80C72" w:rsidRPr="005D158B" w:rsidRDefault="005D158B">
      <w:pPr>
        <w:spacing w:before="38"/>
        <w:ind w:left="4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theti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ram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D158B">
        <w:rPr>
          <w:rFonts w:asciiTheme="minorHAnsi" w:eastAsia="Calibri" w:hAnsiTheme="minorHAnsi" w:cstheme="minorHAnsi"/>
          <w:sz w:val="22"/>
          <w:szCs w:val="22"/>
        </w:rPr>
        <w:t>.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          </w:t>
      </w:r>
      <w:r w:rsidRPr="005D15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1</w:t>
      </w:r>
    </w:p>
    <w:p w14:paraId="7AFEF374" w14:textId="77777777" w:rsidR="00D80C72" w:rsidRPr="005D158B" w:rsidRDefault="005D158B">
      <w:pPr>
        <w:spacing w:before="4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1CE9D9E" w14:textId="77777777" w:rsidR="00D80C72" w:rsidRPr="005D158B" w:rsidRDefault="005D158B">
      <w:pPr>
        <w:spacing w:before="46"/>
        <w:ind w:left="837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  - F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5D158B">
        <w:rPr>
          <w:rFonts w:asciiTheme="minorHAnsi" w:eastAsia="Calibri" w:hAnsiTheme="minorHAnsi" w:cstheme="minorHAnsi"/>
          <w:sz w:val="22"/>
          <w:szCs w:val="22"/>
        </w:rPr>
        <w:t>-S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0E818AFF" w14:textId="77777777" w:rsidR="00D80C72" w:rsidRPr="005D158B" w:rsidRDefault="005D158B">
      <w:pPr>
        <w:spacing w:before="3"/>
        <w:ind w:left="837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St. 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rist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tal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 Ch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ren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1ABE0EE3" w14:textId="77777777" w:rsidR="00D80C72" w:rsidRPr="005D158B" w:rsidRDefault="005D158B">
      <w:pPr>
        <w:spacing w:before="5"/>
        <w:ind w:left="837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ren’s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>ia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- 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084DE16D" w14:textId="77777777" w:rsidR="00D80C72" w:rsidRPr="005D158B" w:rsidRDefault="005D158B">
      <w:pPr>
        <w:spacing w:before="6"/>
        <w:ind w:left="837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BayHealth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al Cen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–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K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Ge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eral H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ECDC699" w14:textId="77777777" w:rsidR="00D80C72" w:rsidRPr="005D158B" w:rsidRDefault="005D158B">
      <w:pPr>
        <w:spacing w:before="5"/>
        <w:ind w:left="837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5D158B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ersi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 - Wi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748B7AC" w14:textId="77777777" w:rsidR="00D80C72" w:rsidRPr="005D158B" w:rsidRDefault="00D80C72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BBAFE07" w14:textId="77777777" w:rsidR="00D80C72" w:rsidRPr="005D158B" w:rsidRDefault="005D158B">
      <w:pPr>
        <w:ind w:left="4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D158B">
        <w:rPr>
          <w:rFonts w:asciiTheme="minorHAnsi" w:eastAsia="Calibri" w:hAnsiTheme="minorHAnsi" w:cstheme="minorHAnsi"/>
          <w:sz w:val="22"/>
          <w:szCs w:val="22"/>
        </w:rPr>
        <w:t>.38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5D15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7</w:t>
      </w:r>
    </w:p>
    <w:p w14:paraId="3FB02364" w14:textId="77777777" w:rsidR="00D80C72" w:rsidRPr="005D158B" w:rsidRDefault="00D80C72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34A8CCA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81CF1" w14:textId="77777777" w:rsidR="00D80C72" w:rsidRPr="005D158B" w:rsidRDefault="005D158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84B112E" w14:textId="77777777" w:rsidR="00D80C72" w:rsidRPr="005D158B" w:rsidRDefault="00D80C72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2DF046D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B9A6F5" w14:textId="77777777" w:rsidR="00D80C72" w:rsidRPr="005D158B" w:rsidRDefault="005D158B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R.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Ad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ms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ow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Sho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au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ma 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5D158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ryl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7D46EB47" w14:textId="77777777" w:rsidR="00D80C72" w:rsidRPr="005D158B" w:rsidRDefault="005D158B">
      <w:pPr>
        <w:spacing w:before="41"/>
        <w:ind w:left="363" w:right="101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au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ma An</w:t>
      </w:r>
      <w:r w:rsidRPr="005D158B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5D158B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4BD00AD" w14:textId="77777777" w:rsidR="00D80C72" w:rsidRPr="005D158B" w:rsidRDefault="005D158B">
      <w:pPr>
        <w:tabs>
          <w:tab w:val="left" w:pos="1180"/>
        </w:tabs>
        <w:spacing w:before="46"/>
        <w:ind w:left="1180" w:right="596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rim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ry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D158B">
        <w:rPr>
          <w:rFonts w:asciiTheme="minorHAnsi" w:eastAsia="Calibri" w:hAnsiTheme="minorHAnsi" w:cstheme="minorHAnsi"/>
          <w:sz w:val="22"/>
          <w:szCs w:val="22"/>
        </w:rPr>
        <w:t>lt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rce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r desi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specia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ty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 ded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at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critical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inj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atients.</w:t>
      </w:r>
    </w:p>
    <w:p w14:paraId="01CFA652" w14:textId="77777777" w:rsidR="00D80C72" w:rsidRPr="005D158B" w:rsidRDefault="005D158B">
      <w:pPr>
        <w:tabs>
          <w:tab w:val="left" w:pos="1180"/>
        </w:tabs>
        <w:spacing w:before="3"/>
        <w:ind w:left="1180" w:right="273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lla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with 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hy</w:t>
      </w:r>
      <w:r w:rsidRPr="005D158B">
        <w:rPr>
          <w:rFonts w:asciiTheme="minorHAnsi" w:eastAsia="Calibri" w:hAnsiTheme="minorHAnsi" w:cstheme="minorHAnsi"/>
          <w:sz w:val="22"/>
          <w:szCs w:val="22"/>
        </w:rPr>
        <w:t>sician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lleag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ss disci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li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D158B">
        <w:rPr>
          <w:rFonts w:asciiTheme="minorHAnsi" w:eastAsia="Calibri" w:hAnsiTheme="minorHAnsi" w:cstheme="minorHAnsi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5D158B">
        <w:rPr>
          <w:rFonts w:asciiTheme="minorHAnsi" w:eastAsia="Calibri" w:hAnsiTheme="minorHAnsi" w:cstheme="minorHAnsi"/>
          <w:sz w:val="22"/>
          <w:szCs w:val="22"/>
        </w:rPr>
        <w:t>tful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anesth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tics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atients ac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acui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spec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62C577B" w14:textId="77777777" w:rsidR="00D80C72" w:rsidRPr="005D158B" w:rsidRDefault="005D158B">
      <w:pPr>
        <w:tabs>
          <w:tab w:val="left" w:pos="1180"/>
        </w:tabs>
        <w:spacing w:before="5"/>
        <w:ind w:left="1180" w:right="570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ra-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ati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erge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erge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sur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ical specia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ties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inc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cs,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ascu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ar su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ry,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xill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facia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pl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stics,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24CC4C" w14:textId="77777777" w:rsidR="00D80C72" w:rsidRPr="005D158B" w:rsidRDefault="005D158B">
      <w:pPr>
        <w:tabs>
          <w:tab w:val="left" w:pos="1180"/>
        </w:tabs>
        <w:spacing w:before="6"/>
        <w:ind w:left="1180" w:right="433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eciali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pe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tra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head tra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esuscit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stra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egi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s, airw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ent,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nec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acute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iss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inj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ries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critically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ill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atien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ced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entil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 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D158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4BE5C73" w14:textId="77777777" w:rsidR="00D80C72" w:rsidRPr="005D158B" w:rsidRDefault="005D158B">
      <w:pPr>
        <w:tabs>
          <w:tab w:val="left" w:pos="1180"/>
        </w:tabs>
        <w:spacing w:before="6"/>
        <w:ind w:left="1180" w:right="645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s and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-arterial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cu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ar ac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ess,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ultraso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z w:val="22"/>
          <w:szCs w:val="22"/>
        </w:rPr>
        <w:t>d-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cen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ess,</w:t>
      </w:r>
      <w:r w:rsidRPr="005D15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ltras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reg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anesthesia.</w:t>
      </w:r>
    </w:p>
    <w:p w14:paraId="35ED5D47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Serve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cli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ical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prece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6E203ACA" w14:textId="77777777" w:rsidR="00D80C72" w:rsidRPr="005D158B" w:rsidRDefault="005D158B">
      <w:pPr>
        <w:tabs>
          <w:tab w:val="left" w:pos="1180"/>
        </w:tabs>
        <w:spacing w:before="6"/>
        <w:ind w:left="1180" w:right="67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cat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al 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uppo</w:t>
      </w:r>
      <w:r w:rsidRPr="005D158B">
        <w:rPr>
          <w:rFonts w:asciiTheme="minorHAnsi" w:eastAsia="Calibri" w:hAnsiTheme="minorHAnsi" w:cstheme="minorHAnsi"/>
          <w:sz w:val="22"/>
          <w:szCs w:val="22"/>
        </w:rPr>
        <w:t>rt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erge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eside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rs and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ate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D158B">
        <w:rPr>
          <w:rFonts w:asciiTheme="minorHAnsi" w:eastAsia="Calibri" w:hAnsiTheme="minorHAnsi" w:cstheme="minorHAnsi"/>
          <w:sz w:val="22"/>
          <w:szCs w:val="22"/>
        </w:rPr>
        <w:t>li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D158B">
        <w:rPr>
          <w:rFonts w:asciiTheme="minorHAnsi" w:eastAsia="Calibri" w:hAnsiTheme="minorHAnsi" w:cstheme="minorHAnsi"/>
          <w:sz w:val="22"/>
          <w:szCs w:val="22"/>
        </w:rPr>
        <w:t>h the Sho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k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Tra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Center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 ai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way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D15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7C5AF4" w14:textId="77777777" w:rsidR="00D80C72" w:rsidRPr="005D158B" w:rsidRDefault="00D80C72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EBA4158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69ACB9" w14:textId="77777777" w:rsidR="00D80C72" w:rsidRPr="005D158B" w:rsidRDefault="005D158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 Pe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ila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3143ACE" w14:textId="77777777" w:rsidR="00D80C72" w:rsidRPr="005D158B" w:rsidRDefault="005D158B">
      <w:pPr>
        <w:spacing w:before="41"/>
        <w:ind w:left="363" w:right="9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RN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au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Rh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</w:t>
      </w:r>
      <w:r w:rsidRPr="005D158B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Ju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>7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9</w:t>
      </w:r>
    </w:p>
    <w:p w14:paraId="7A20C594" w14:textId="77777777" w:rsidR="00D80C72" w:rsidRPr="005D158B" w:rsidRDefault="005D158B">
      <w:pPr>
        <w:spacing w:before="4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24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&amp;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ical 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Care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(A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CN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Be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Awa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ie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5648A950" w14:textId="77777777" w:rsidR="00D80C72" w:rsidRPr="005D158B" w:rsidRDefault="005D158B">
      <w:pPr>
        <w:tabs>
          <w:tab w:val="left" w:pos="1180"/>
        </w:tabs>
        <w:spacing w:before="4"/>
        <w:ind w:left="1180" w:right="139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ca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 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D158B">
        <w:rPr>
          <w:rFonts w:asciiTheme="minorHAnsi" w:eastAsia="Calibri" w:hAnsiTheme="minorHAnsi" w:cstheme="minorHAnsi"/>
          <w:sz w:val="22"/>
          <w:szCs w:val="22"/>
        </w:rPr>
        <w:t>erse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patient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D158B">
        <w:rPr>
          <w:rFonts w:asciiTheme="minorHAnsi" w:eastAsia="Calibri" w:hAnsiTheme="minorHAnsi" w:cstheme="minorHAnsi"/>
          <w:sz w:val="22"/>
          <w:szCs w:val="22"/>
        </w:rPr>
        <w:t>lati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 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-re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tal,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&amp;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on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, gast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-i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al,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lastic,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racic,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D158B">
        <w:rPr>
          <w:rFonts w:asciiTheme="minorHAnsi" w:eastAsia="Calibri" w:hAnsiTheme="minorHAnsi" w:cstheme="minorHAnsi"/>
          <w:sz w:val="22"/>
          <w:szCs w:val="22"/>
        </w:rPr>
        <w:t>atic inj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z w:val="22"/>
          <w:szCs w:val="22"/>
        </w:rPr>
        <w:t>, uro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ic,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5D158B">
        <w:rPr>
          <w:rFonts w:asciiTheme="minorHAnsi" w:eastAsia="Calibri" w:hAnsiTheme="minorHAnsi" w:cstheme="minorHAnsi"/>
          <w:sz w:val="22"/>
          <w:szCs w:val="22"/>
        </w:rPr>
        <w:t>ascu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ar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critical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care.</w:t>
      </w:r>
    </w:p>
    <w:p w14:paraId="3C94474B" w14:textId="77777777" w:rsidR="00D80C72" w:rsidRPr="005D158B" w:rsidRDefault="005D158B">
      <w:pPr>
        <w:tabs>
          <w:tab w:val="left" w:pos="1180"/>
        </w:tabs>
        <w:spacing w:before="5"/>
        <w:ind w:left="1180" w:right="281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z w:val="22"/>
          <w:szCs w:val="22"/>
        </w:rPr>
        <w:t>Ga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fic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ency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D158B">
        <w:rPr>
          <w:rFonts w:asciiTheme="minorHAnsi" w:eastAsia="Calibri" w:hAnsiTheme="minorHAnsi" w:cstheme="minorHAnsi"/>
          <w:sz w:val="22"/>
          <w:szCs w:val="22"/>
        </w:rPr>
        <w:t>f sepsis,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acu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ir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ry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distr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lti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an fa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re,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tra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a, and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ill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D158B">
        <w:rPr>
          <w:rFonts w:asciiTheme="minorHAnsi" w:eastAsia="Calibri" w:hAnsiTheme="minorHAnsi" w:cstheme="minorHAnsi"/>
          <w:sz w:val="22"/>
          <w:szCs w:val="22"/>
        </w:rPr>
        <w:t>lati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7FCAEF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let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z w:val="22"/>
          <w:szCs w:val="22"/>
        </w:rPr>
        <w:t>-w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ek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Gat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5D158B">
        <w:rPr>
          <w:rFonts w:asciiTheme="minorHAnsi" w:eastAsia="Calibri" w:hAnsiTheme="minorHAnsi" w:cstheme="minorHAnsi"/>
          <w:sz w:val="22"/>
          <w:szCs w:val="22"/>
        </w:rPr>
        <w:t>ay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tical Ca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Or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th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esid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cy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498FFA1" w14:textId="77777777" w:rsidR="00D80C72" w:rsidRPr="005D158B" w:rsidRDefault="005D158B">
      <w:pPr>
        <w:tabs>
          <w:tab w:val="left" w:pos="1180"/>
        </w:tabs>
        <w:spacing w:before="3"/>
        <w:ind w:left="1180" w:right="633" w:hanging="360"/>
        <w:rPr>
          <w:rFonts w:asciiTheme="minorHAnsi" w:eastAsia="Calibri" w:hAnsiTheme="minorHAnsi" w:cstheme="minorHAnsi"/>
          <w:sz w:val="22"/>
          <w:szCs w:val="22"/>
        </w:rPr>
        <w:sectPr w:rsidR="00D80C72" w:rsidRPr="005D158B">
          <w:pgSz w:w="12240" w:h="15840"/>
          <w:pgMar w:top="680" w:right="740" w:bottom="280" w:left="620" w:header="720" w:footer="720" w:gutter="0"/>
          <w:cols w:space="720"/>
        </w:sect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z w:val="22"/>
          <w:szCs w:val="22"/>
        </w:rPr>
        <w:t>Serv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s 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w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liai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and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thy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W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k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C937DEE" w14:textId="77777777" w:rsidR="00D80C72" w:rsidRPr="005D158B" w:rsidRDefault="005D158B">
      <w:pPr>
        <w:spacing w:before="53"/>
        <w:ind w:right="339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hAnsiTheme="minorHAnsi" w:cstheme="minorHAnsi"/>
          <w:sz w:val="22"/>
          <w:szCs w:val="22"/>
        </w:rPr>
        <w:lastRenderedPageBreak/>
        <w:pict w14:anchorId="75B27E17">
          <v:group id="_x0000_s1031" style="position:absolute;left:0;text-align:left;margin-left:29.85pt;margin-top:310.55pt;width:552.45pt;height:19.8pt;z-index:-251656192;mso-position-horizontal-relative:page;mso-position-vertical-relative:page" coordorigin="597,6211" coordsize="11049,396">
            <v:shape id="_x0000_s1035" style="position:absolute;left:612;top:6227;width:11018;height:0" coordorigin="612,6227" coordsize="11018,0" path="m612,6227r11018,e" filled="f" strokeweight=".82pt">
              <v:path arrowok="t"/>
            </v:shape>
            <v:shape id="_x0000_s1034" style="position:absolute;left:612;top:6591;width:11018;height:0" coordorigin="612,6591" coordsize="11018,0" path="m612,6591r11018,e" filled="f" strokeweight=".82pt">
              <v:path arrowok="t"/>
            </v:shape>
            <v:shape id="_x0000_s1033" style="position:absolute;left:605;top:6219;width:0;height:379" coordorigin="605,6219" coordsize="0,379" path="m605,6219r,380e" filled="f" strokeweight=".82pt">
              <v:path arrowok="t"/>
            </v:shape>
            <v:shape id="_x0000_s1032" style="position:absolute;left:11637;top:6219;width:0;height:379" coordorigin="11637,6219" coordsize="0,379" path="m11637,6219r,380e" filled="f" strokeweight=".82pt">
              <v:path arrowok="t"/>
            </v:shape>
            <w10:wrap anchorx="page" anchory="page"/>
          </v:group>
        </w:pict>
      </w:r>
      <w:r w:rsidRPr="005D158B">
        <w:rPr>
          <w:rFonts w:asciiTheme="minorHAnsi" w:hAnsiTheme="minorHAnsi" w:cstheme="minorHAnsi"/>
          <w:sz w:val="22"/>
          <w:szCs w:val="22"/>
        </w:rPr>
        <w:pict w14:anchorId="5B9C345C">
          <v:group id="_x0000_s1026" style="position:absolute;left:0;text-align:left;margin-left:30.05pt;margin-top:168.45pt;width:551.95pt;height:19.05pt;z-index:-251657216;mso-position-horizontal-relative:page;mso-position-vertical-relative:page" coordorigin="601,3369" coordsize="11039,381">
            <v:shape id="_x0000_s1030" style="position:absolute;left:612;top:3380;width:11018;height:0" coordorigin="612,3380" coordsize="11018,0" path="m612,3380r11018,e" filled="f" strokeweight=".58pt">
              <v:path arrowok="t"/>
            </v:shape>
            <v:shape id="_x0000_s1029" style="position:absolute;left:612;top:3740;width:11018;height:0" coordorigin="612,3740" coordsize="11018,0" path="m612,3740r11018,e" filled="f" strokeweight=".58pt">
              <v:path arrowok="t"/>
            </v:shape>
            <v:shape id="_x0000_s1028" style="position:absolute;left:607;top:3375;width:0;height:370" coordorigin="607,3375" coordsize="0,370" path="m607,3375r,369e" filled="f" strokeweight=".58pt">
              <v:path arrowok="t"/>
            </v:shape>
            <v:shape id="_x0000_s1027" style="position:absolute;left:11635;top:3375;width:0;height:370" coordorigin="11635,3375" coordsize="0,370" path="m11635,3375r,369e" filled="f" strokeweight=".58pt">
              <v:path arrowok="t"/>
            </v:shape>
            <w10:wrap anchorx="page" anchory="page"/>
          </v:group>
        </w:pic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thy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C. 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D158B">
        <w:rPr>
          <w:rFonts w:asciiTheme="minorHAnsi" w:eastAsia="Calibri" w:hAnsiTheme="minorHAnsi" w:cstheme="minorHAnsi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D158B">
        <w:rPr>
          <w:rFonts w:asciiTheme="minorHAnsi" w:eastAsia="Calibri" w:hAnsiTheme="minorHAnsi" w:cstheme="minorHAnsi"/>
          <w:sz w:val="22"/>
          <w:szCs w:val="22"/>
        </w:rPr>
        <w:t>s, pa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1530760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EC7B7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508927" w14:textId="77777777" w:rsidR="00D80C72" w:rsidRPr="005D158B" w:rsidRDefault="00D80C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2AA7690" w14:textId="77777777" w:rsidR="00D80C72" w:rsidRPr="005D158B" w:rsidRDefault="005D158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0931A2C" w14:textId="77777777" w:rsidR="00D80C72" w:rsidRPr="005D158B" w:rsidRDefault="005D158B">
      <w:pPr>
        <w:spacing w:before="41"/>
        <w:ind w:left="4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•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mul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 xml:space="preserve">b                                                      </w:t>
      </w:r>
      <w:r w:rsidRPr="005D158B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>8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1</w:t>
      </w:r>
    </w:p>
    <w:p w14:paraId="065FFC1B" w14:textId="77777777" w:rsidR="00D80C72" w:rsidRPr="005D158B" w:rsidRDefault="005D158B">
      <w:pPr>
        <w:tabs>
          <w:tab w:val="left" w:pos="1180"/>
        </w:tabs>
        <w:spacing w:before="44"/>
        <w:ind w:left="1180" w:right="637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j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and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 BSN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tu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rehe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lat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lab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cl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ery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med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cat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 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istrat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, GI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ss,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V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und/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z w:val="22"/>
          <w:szCs w:val="22"/>
        </w:rPr>
        <w:t>are,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2B57546D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ed st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critical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ki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D158B">
        <w:rPr>
          <w:rFonts w:asciiTheme="minorHAnsi" w:eastAsia="Calibri" w:hAnsiTheme="minorHAnsi" w:cstheme="minorHAnsi"/>
          <w:sz w:val="22"/>
          <w:szCs w:val="22"/>
        </w:rPr>
        <w:t>ercises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rep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rati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kill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beds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04EB16A" w14:textId="77777777" w:rsidR="00D80C72" w:rsidRPr="005D158B" w:rsidRDefault="00D80C72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5F904D9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BF4C3" w14:textId="77777777" w:rsidR="00D80C72" w:rsidRPr="005D158B" w:rsidRDefault="005D158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r A</w:t>
      </w:r>
      <w:r w:rsidRPr="005D158B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029C777" w14:textId="77777777" w:rsidR="00D80C72" w:rsidRPr="005D158B" w:rsidRDefault="00D80C72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4DD5E5FD" w14:textId="77777777" w:rsidR="00D80C72" w:rsidRPr="005D158B" w:rsidRDefault="005D158B">
      <w:pPr>
        <w:spacing w:before="2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ia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Sc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ll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08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ent)</w:t>
      </w:r>
    </w:p>
    <w:p w14:paraId="21E4F8DF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ical Class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epre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entat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Class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esia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4"/>
          <w:sz w:val="22"/>
          <w:szCs w:val="22"/>
        </w:rPr>
        <w:t>9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  <w:r w:rsidRPr="005D158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82C544F" w14:textId="77777777" w:rsidR="00D80C72" w:rsidRPr="005D158B" w:rsidRDefault="005D158B">
      <w:pPr>
        <w:spacing w:before="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ists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lle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wl Ch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(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z w:val="22"/>
          <w:szCs w:val="22"/>
        </w:rPr>
        <w:t>9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7AB379D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iv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st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ila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D158B">
        <w:rPr>
          <w:rFonts w:asciiTheme="minorHAnsi" w:eastAsia="Calibri" w:hAnsiTheme="minorHAnsi" w:cstheme="minorHAnsi"/>
          <w:sz w:val="22"/>
          <w:szCs w:val="22"/>
        </w:rPr>
        <w:t>ia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ical V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er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w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eader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(2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E813E80" w14:textId="77777777" w:rsidR="00D80C72" w:rsidRPr="005D158B" w:rsidRDefault="005D158B">
      <w:pPr>
        <w:spacing w:before="4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resi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ale A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the Un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ers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ty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5D158B">
        <w:rPr>
          <w:rFonts w:asciiTheme="minorHAnsi" w:eastAsia="Calibri" w:hAnsiTheme="minorHAnsi" w:cstheme="minorHAnsi"/>
          <w:sz w:val="22"/>
          <w:szCs w:val="22"/>
        </w:rPr>
        <w:t>-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5D158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F47A4BE" w14:textId="77777777" w:rsidR="00D80C72" w:rsidRPr="005D158B" w:rsidRDefault="005D158B">
      <w:pPr>
        <w:tabs>
          <w:tab w:val="left" w:pos="1180"/>
        </w:tabs>
        <w:spacing w:before="5"/>
        <w:ind w:left="1180" w:right="71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it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t,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Ill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stra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hb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 xml:space="preserve">owl 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agaz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Hum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D158B">
        <w:rPr>
          <w:rFonts w:asciiTheme="minorHAnsi" w:eastAsia="Calibri" w:hAnsiTheme="minorHAnsi" w:cstheme="minorHAnsi"/>
          <w:sz w:val="22"/>
          <w:szCs w:val="22"/>
        </w:rPr>
        <w:t>ersi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ia,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11"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5D158B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tp</w:t>
        </w:r>
        <w:r w:rsidRPr="005D158B">
          <w:rPr>
            <w:rFonts w:asciiTheme="minorHAnsi" w:eastAsia="Calibri" w:hAnsiTheme="minorHAnsi" w:cstheme="minorHAnsi"/>
            <w:spacing w:val="-2"/>
            <w:sz w:val="22"/>
            <w:szCs w:val="22"/>
          </w:rPr>
          <w:t>:</w:t>
        </w:r>
        <w:r w:rsidRPr="005D158B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/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w.thep</w:t>
        </w:r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un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ch</w:t>
        </w:r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5D158B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5D158B">
          <w:rPr>
            <w:rFonts w:asciiTheme="minorHAnsi" w:eastAsia="Calibri" w:hAnsiTheme="minorHAnsi" w:cstheme="minorHAnsi"/>
            <w:spacing w:val="1"/>
            <w:sz w:val="22"/>
            <w:szCs w:val="22"/>
          </w:rPr>
          <w:t>l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5D158B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5D158B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5D158B">
          <w:rPr>
            <w:rFonts w:asciiTheme="minorHAnsi" w:eastAsia="Calibri" w:hAnsiTheme="minorHAnsi" w:cstheme="minorHAnsi"/>
            <w:sz w:val="22"/>
            <w:szCs w:val="22"/>
          </w:rPr>
          <w:t>t</w:t>
        </w:r>
      </w:hyperlink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(Fa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z w:val="22"/>
          <w:szCs w:val="22"/>
        </w:rPr>
        <w:t>5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–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07</w:t>
      </w:r>
      <w:r w:rsidRPr="005D158B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A87EA9D" w14:textId="77777777" w:rsidR="00D80C72" w:rsidRPr="005D158B" w:rsidRDefault="00D80C72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B40377E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9DA7EE" w14:textId="77777777" w:rsidR="00D80C72" w:rsidRPr="005D158B" w:rsidRDefault="005D158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mb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5D15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D158B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040100F" w14:textId="77777777" w:rsidR="00D80C72" w:rsidRPr="005D158B" w:rsidRDefault="00D80C72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4B4C493" w14:textId="77777777" w:rsidR="00D80C72" w:rsidRPr="005D158B" w:rsidRDefault="00D80C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60CEE" w14:textId="77777777" w:rsidR="00D80C72" w:rsidRPr="005D158B" w:rsidRDefault="005D158B">
      <w:pPr>
        <w:tabs>
          <w:tab w:val="left" w:pos="1180"/>
        </w:tabs>
        <w:spacing w:before="21"/>
        <w:ind w:left="1180" w:right="805" w:hanging="36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D158B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z w:val="22"/>
          <w:szCs w:val="22"/>
        </w:rPr>
        <w:t>: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erican A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ia</w:t>
      </w:r>
      <w:r w:rsidRPr="005D158B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tists,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aryla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ists,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en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ci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D158B">
        <w:rPr>
          <w:rFonts w:asciiTheme="minorHAnsi" w:eastAsia="Calibri" w:hAnsiTheme="minorHAnsi" w:cstheme="minorHAnsi"/>
          <w:sz w:val="22"/>
          <w:szCs w:val="22"/>
        </w:rPr>
        <w:t>rse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z w:val="22"/>
          <w:szCs w:val="22"/>
        </w:rPr>
        <w:t>es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158B">
        <w:rPr>
          <w:rFonts w:asciiTheme="minorHAnsi" w:eastAsia="Calibri" w:hAnsiTheme="minorHAnsi" w:cstheme="minorHAnsi"/>
          <w:sz w:val="22"/>
          <w:szCs w:val="22"/>
        </w:rPr>
        <w:t>ists</w:t>
      </w:r>
    </w:p>
    <w:p w14:paraId="358AB9F0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Active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RN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cens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re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: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z w:val="22"/>
          <w:szCs w:val="22"/>
        </w:rPr>
        <w:t>E,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NJ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60BFDDC" w14:textId="77777777" w:rsidR="00D80C72" w:rsidRPr="005D158B" w:rsidRDefault="005D158B">
      <w:pPr>
        <w:spacing w:before="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158B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Certif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D158B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3516BA50" w14:textId="77777777" w:rsidR="00D80C72" w:rsidRPr="005D158B" w:rsidRDefault="005D158B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D158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D158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let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z w:val="22"/>
          <w:szCs w:val="22"/>
        </w:rPr>
        <w:t>d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ia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l Co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5D158B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tio</w:t>
      </w:r>
      <w:r w:rsidRPr="005D15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thera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tic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5D158B">
        <w:rPr>
          <w:rFonts w:asciiTheme="minorHAnsi" w:eastAsia="Calibri" w:hAnsiTheme="minorHAnsi" w:cstheme="minorHAnsi"/>
          <w:sz w:val="22"/>
          <w:szCs w:val="22"/>
        </w:rPr>
        <w:t>critical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D158B">
        <w:rPr>
          <w:rFonts w:asciiTheme="minorHAnsi" w:eastAsia="Calibri" w:hAnsiTheme="minorHAnsi" w:cstheme="minorHAnsi"/>
          <w:sz w:val="22"/>
          <w:szCs w:val="22"/>
        </w:rPr>
        <w:t>ic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D158B">
        <w:rPr>
          <w:rFonts w:asciiTheme="minorHAnsi" w:eastAsia="Calibri" w:hAnsiTheme="minorHAnsi" w:cstheme="minorHAnsi"/>
          <w:sz w:val="22"/>
          <w:szCs w:val="22"/>
        </w:rPr>
        <w:t>ti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z w:val="22"/>
          <w:szCs w:val="22"/>
        </w:rPr>
        <w:t>n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z w:val="22"/>
          <w:szCs w:val="22"/>
        </w:rPr>
        <w:t>c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158B">
        <w:rPr>
          <w:rFonts w:asciiTheme="minorHAnsi" w:eastAsia="Calibri" w:hAnsiTheme="minorHAnsi" w:cstheme="minorHAnsi"/>
          <w:sz w:val="22"/>
          <w:szCs w:val="22"/>
        </w:rPr>
        <w:t>r</w:t>
      </w:r>
      <w:r w:rsidRPr="005D15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D158B">
        <w:rPr>
          <w:rFonts w:asciiTheme="minorHAnsi" w:eastAsia="Calibri" w:hAnsiTheme="minorHAnsi" w:cstheme="minorHAnsi"/>
          <w:sz w:val="22"/>
          <w:szCs w:val="22"/>
        </w:rPr>
        <w:t>e</w:t>
      </w:r>
      <w:r w:rsidRPr="005D15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15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D158B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5D158B">
        <w:rPr>
          <w:rFonts w:asciiTheme="minorHAnsi" w:eastAsia="Calibri" w:hAnsiTheme="minorHAnsi" w:cstheme="minorHAnsi"/>
          <w:sz w:val="22"/>
          <w:szCs w:val="22"/>
        </w:rPr>
        <w:t>9</w:t>
      </w:r>
    </w:p>
    <w:sectPr w:rsidR="00D80C72" w:rsidRPr="005D158B">
      <w:pgSz w:w="12240" w:h="15840"/>
      <w:pgMar w:top="660" w:right="7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D6B27"/>
    <w:multiLevelType w:val="multilevel"/>
    <w:tmpl w:val="002E57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C72"/>
    <w:rsid w:val="005D158B"/>
    <w:rsid w:val="00D8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78B3E24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D15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1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nsfie@yaho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gc@nursing.upenn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chomsky@nursing.upenn.edu" TargetMode="External"/><Relationship Id="rId11" Type="http://schemas.openxmlformats.org/officeDocument/2006/relationships/hyperlink" Target="http://www.thepunchbowl.net" TargetMode="External"/><Relationship Id="rId5" Type="http://schemas.openxmlformats.org/officeDocument/2006/relationships/hyperlink" Target="mailto:3771%20&#8226;%20zahid@gmail.com" TargetMode="External"/><Relationship Id="rId10" Type="http://schemas.openxmlformats.org/officeDocument/2006/relationships/hyperlink" Target="mailto:timothyandrews@comca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Midwife@uunet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4379</Words>
  <Characters>24965</Characters>
  <Application>Microsoft Office Word</Application>
  <DocSecurity>0</DocSecurity>
  <Lines>208</Lines>
  <Paragraphs>58</Paragraphs>
  <ScaleCrop>false</ScaleCrop>
  <Company/>
  <LinksUpToDate>false</LinksUpToDate>
  <CharactersWithSpaces>29286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2021-05-17T07:21:00Z</dcterms:created>
  <dcterms:modified xsi:type="dcterms:W3CDTF">2021-05-17T07:26:00Z</dcterms:modified>
</cp:coreProperties>
</file>